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24B72" w14:textId="7A83EE30" w:rsidR="003A4F65" w:rsidRDefault="00FA68BC" w:rsidP="00E3191F">
      <w:pPr>
        <w:ind w:firstLine="709"/>
        <w:jc w:val="center"/>
        <w:outlineLvl w:val="0"/>
        <w:rPr>
          <w:b/>
          <w:bCs/>
          <w:sz w:val="22"/>
          <w:szCs w:val="22"/>
        </w:rPr>
      </w:pPr>
      <w:r w:rsidRPr="003C5B46">
        <w:rPr>
          <w:b/>
          <w:bCs/>
          <w:sz w:val="22"/>
          <w:szCs w:val="22"/>
        </w:rPr>
        <w:t>ДОГОВОР №</w:t>
      </w:r>
      <w:r w:rsidR="0028270C" w:rsidRPr="003C5B46">
        <w:rPr>
          <w:sz w:val="22"/>
          <w:szCs w:val="22"/>
        </w:rPr>
        <w:t xml:space="preserve"> </w:t>
      </w:r>
      <w:r w:rsidR="00387765" w:rsidRPr="003C5B46">
        <w:rPr>
          <w:b/>
          <w:bCs/>
          <w:sz w:val="22"/>
          <w:szCs w:val="22"/>
        </w:rPr>
        <w:t>КО/</w:t>
      </w:r>
      <w:r w:rsidR="003A4F65">
        <w:rPr>
          <w:b/>
          <w:bCs/>
          <w:sz w:val="22"/>
          <w:szCs w:val="22"/>
        </w:rPr>
        <w:t xml:space="preserve">  </w:t>
      </w:r>
      <w:r w:rsidR="00387765" w:rsidRPr="003C5B46">
        <w:rPr>
          <w:b/>
          <w:bCs/>
          <w:sz w:val="22"/>
          <w:szCs w:val="22"/>
        </w:rPr>
        <w:t>/</w:t>
      </w:r>
    </w:p>
    <w:p w14:paraId="62F8D4A4" w14:textId="036FED61" w:rsidR="00FA68BC" w:rsidRPr="003C5B46" w:rsidRDefault="00FA68BC" w:rsidP="00E3191F">
      <w:pPr>
        <w:ind w:firstLine="709"/>
        <w:jc w:val="center"/>
        <w:outlineLvl w:val="0"/>
        <w:rPr>
          <w:b/>
          <w:bCs/>
          <w:sz w:val="22"/>
          <w:szCs w:val="22"/>
        </w:rPr>
      </w:pPr>
      <w:r w:rsidRPr="003C5B46">
        <w:rPr>
          <w:b/>
          <w:bCs/>
          <w:sz w:val="22"/>
          <w:szCs w:val="22"/>
        </w:rPr>
        <w:t>на оказание услуг</w:t>
      </w:r>
      <w:r w:rsidR="0003620E" w:rsidRPr="003C5B46">
        <w:rPr>
          <w:b/>
          <w:bCs/>
          <w:sz w:val="22"/>
          <w:szCs w:val="22"/>
        </w:rPr>
        <w:t xml:space="preserve"> по </w:t>
      </w:r>
      <w:r w:rsidR="00EF0B61" w:rsidRPr="003C5B46">
        <w:rPr>
          <w:b/>
          <w:bCs/>
          <w:sz w:val="22"/>
          <w:szCs w:val="22"/>
        </w:rPr>
        <w:t>разработк</w:t>
      </w:r>
      <w:r w:rsidR="00387765" w:rsidRPr="003C5B46">
        <w:rPr>
          <w:b/>
          <w:bCs/>
          <w:sz w:val="22"/>
          <w:szCs w:val="22"/>
        </w:rPr>
        <w:t>е</w:t>
      </w:r>
      <w:r w:rsidR="00EF0B61" w:rsidRPr="003C5B46">
        <w:rPr>
          <w:b/>
          <w:bCs/>
          <w:sz w:val="22"/>
          <w:szCs w:val="22"/>
        </w:rPr>
        <w:t xml:space="preserve"> проекта НДВ</w:t>
      </w:r>
      <w:r w:rsidR="00387765" w:rsidRPr="003C5B46">
        <w:rPr>
          <w:b/>
          <w:bCs/>
          <w:sz w:val="22"/>
          <w:szCs w:val="22"/>
        </w:rPr>
        <w:t xml:space="preserve"> (нормативов допустимых выбросов) и плана мероприятий по уменьшению выбросов ЗВ в периоды НМУ</w:t>
      </w:r>
    </w:p>
    <w:p w14:paraId="7F027BAE" w14:textId="77777777" w:rsidR="00FA68BC" w:rsidRPr="003C5B46" w:rsidRDefault="00FA68BC" w:rsidP="00E3191F">
      <w:pPr>
        <w:ind w:firstLine="709"/>
        <w:jc w:val="both"/>
        <w:outlineLvl w:val="0"/>
        <w:rPr>
          <w:b/>
          <w:bCs/>
          <w:sz w:val="22"/>
          <w:szCs w:val="22"/>
        </w:rPr>
      </w:pPr>
    </w:p>
    <w:p w14:paraId="1D4FB5D4" w14:textId="56E69CE9" w:rsidR="0093273E" w:rsidRPr="003C5B46" w:rsidRDefault="0093273E" w:rsidP="00E3191F">
      <w:pPr>
        <w:jc w:val="both"/>
        <w:outlineLvl w:val="0"/>
        <w:rPr>
          <w:b/>
          <w:sz w:val="22"/>
          <w:szCs w:val="22"/>
        </w:rPr>
      </w:pPr>
      <w:r w:rsidRPr="003C5B46">
        <w:rPr>
          <w:b/>
          <w:sz w:val="22"/>
          <w:szCs w:val="22"/>
        </w:rPr>
        <w:t xml:space="preserve">г. </w:t>
      </w:r>
      <w:r w:rsidR="00387765" w:rsidRPr="003C5B46">
        <w:rPr>
          <w:b/>
          <w:sz w:val="22"/>
          <w:szCs w:val="22"/>
        </w:rPr>
        <w:t>Нижневартовск</w:t>
      </w:r>
      <w:r w:rsidRPr="003C5B46">
        <w:rPr>
          <w:b/>
          <w:sz w:val="22"/>
          <w:szCs w:val="22"/>
        </w:rPr>
        <w:tab/>
      </w:r>
      <w:r w:rsidRPr="003C5B46">
        <w:rPr>
          <w:b/>
          <w:sz w:val="22"/>
          <w:szCs w:val="22"/>
        </w:rPr>
        <w:tab/>
      </w:r>
      <w:r w:rsidRPr="003C5B46">
        <w:rPr>
          <w:b/>
          <w:sz w:val="22"/>
          <w:szCs w:val="22"/>
        </w:rPr>
        <w:tab/>
      </w:r>
      <w:r w:rsidRPr="003C5B46">
        <w:rPr>
          <w:b/>
          <w:sz w:val="22"/>
          <w:szCs w:val="22"/>
        </w:rPr>
        <w:tab/>
      </w:r>
      <w:r w:rsidRPr="003C5B46">
        <w:rPr>
          <w:b/>
          <w:sz w:val="22"/>
          <w:szCs w:val="22"/>
        </w:rPr>
        <w:tab/>
      </w:r>
      <w:r w:rsidRPr="003C5B46">
        <w:rPr>
          <w:b/>
          <w:sz w:val="22"/>
          <w:szCs w:val="22"/>
        </w:rPr>
        <w:tab/>
        <w:t xml:space="preserve">     </w:t>
      </w:r>
      <w:r w:rsidR="0003620E" w:rsidRPr="003C5B46">
        <w:rPr>
          <w:b/>
          <w:sz w:val="22"/>
          <w:szCs w:val="22"/>
        </w:rPr>
        <w:t xml:space="preserve">            </w:t>
      </w:r>
      <w:r w:rsidR="00EC523F" w:rsidRPr="003C5B46">
        <w:rPr>
          <w:b/>
          <w:sz w:val="22"/>
          <w:szCs w:val="22"/>
        </w:rPr>
        <w:t xml:space="preserve">     </w:t>
      </w:r>
      <w:r w:rsidR="00387765" w:rsidRPr="003C5B46">
        <w:rPr>
          <w:b/>
          <w:sz w:val="22"/>
          <w:szCs w:val="22"/>
        </w:rPr>
        <w:t xml:space="preserve">                </w:t>
      </w:r>
      <w:r w:rsidR="00EC523F" w:rsidRPr="003C5B46">
        <w:rPr>
          <w:b/>
          <w:sz w:val="22"/>
          <w:szCs w:val="22"/>
        </w:rPr>
        <w:t xml:space="preserve"> </w:t>
      </w:r>
      <w:r w:rsidR="0003620E" w:rsidRPr="003C5B46">
        <w:rPr>
          <w:b/>
          <w:sz w:val="22"/>
          <w:szCs w:val="22"/>
        </w:rPr>
        <w:t xml:space="preserve"> </w:t>
      </w:r>
      <w:r w:rsidR="0023406F">
        <w:rPr>
          <w:b/>
          <w:sz w:val="22"/>
          <w:szCs w:val="22"/>
        </w:rPr>
        <w:t xml:space="preserve">      </w:t>
      </w:r>
      <w:r w:rsidR="0003620E" w:rsidRPr="003C5B46">
        <w:rPr>
          <w:b/>
          <w:sz w:val="22"/>
          <w:szCs w:val="22"/>
        </w:rPr>
        <w:t>«</w:t>
      </w:r>
      <w:r w:rsidR="003A4F65">
        <w:rPr>
          <w:b/>
          <w:sz w:val="22"/>
          <w:szCs w:val="22"/>
        </w:rPr>
        <w:t xml:space="preserve">  </w:t>
      </w:r>
      <w:r w:rsidR="0003620E" w:rsidRPr="003C5B46">
        <w:rPr>
          <w:b/>
          <w:sz w:val="22"/>
          <w:szCs w:val="22"/>
        </w:rPr>
        <w:t xml:space="preserve">» </w:t>
      </w:r>
      <w:r w:rsidR="003A4F65">
        <w:rPr>
          <w:b/>
          <w:sz w:val="22"/>
          <w:szCs w:val="22"/>
        </w:rPr>
        <w:t xml:space="preserve">               </w:t>
      </w:r>
      <w:r w:rsidR="0003620E" w:rsidRPr="003C5B46">
        <w:rPr>
          <w:b/>
          <w:sz w:val="22"/>
          <w:szCs w:val="22"/>
        </w:rPr>
        <w:t xml:space="preserve"> 202</w:t>
      </w:r>
      <w:r w:rsidR="00387765" w:rsidRPr="003C5B46">
        <w:rPr>
          <w:b/>
          <w:sz w:val="22"/>
          <w:szCs w:val="22"/>
        </w:rPr>
        <w:t>6</w:t>
      </w:r>
      <w:r w:rsidRPr="003C5B46">
        <w:rPr>
          <w:b/>
          <w:sz w:val="22"/>
          <w:szCs w:val="22"/>
        </w:rPr>
        <w:t xml:space="preserve"> г.</w:t>
      </w:r>
    </w:p>
    <w:p w14:paraId="15FF43FC" w14:textId="77777777" w:rsidR="0093273E" w:rsidRPr="003C5B46" w:rsidRDefault="0093273E" w:rsidP="00E3191F">
      <w:pPr>
        <w:ind w:firstLine="708"/>
        <w:jc w:val="both"/>
        <w:outlineLvl w:val="0"/>
        <w:rPr>
          <w:b/>
          <w:sz w:val="22"/>
          <w:szCs w:val="22"/>
        </w:rPr>
      </w:pPr>
    </w:p>
    <w:p w14:paraId="7CDFD656" w14:textId="4BE50F7B" w:rsidR="0093273E" w:rsidRPr="003C5B46" w:rsidRDefault="0093273E" w:rsidP="00387765">
      <w:pPr>
        <w:ind w:firstLine="708"/>
        <w:jc w:val="both"/>
        <w:outlineLvl w:val="0"/>
        <w:rPr>
          <w:bCs/>
          <w:sz w:val="22"/>
          <w:szCs w:val="22"/>
        </w:rPr>
      </w:pPr>
      <w:r w:rsidRPr="003C5B46">
        <w:rPr>
          <w:b/>
          <w:sz w:val="22"/>
          <w:szCs w:val="22"/>
        </w:rPr>
        <w:t>Общество с ограниченной ответственностью «</w:t>
      </w:r>
      <w:r w:rsidR="00387765" w:rsidRPr="003C5B46">
        <w:rPr>
          <w:b/>
          <w:sz w:val="22"/>
          <w:szCs w:val="22"/>
        </w:rPr>
        <w:t>КАТОБЬНЕФТЬ</w:t>
      </w:r>
      <w:r w:rsidRPr="003C5B46">
        <w:rPr>
          <w:b/>
          <w:sz w:val="22"/>
          <w:szCs w:val="22"/>
        </w:rPr>
        <w:t>» (ООО «</w:t>
      </w:r>
      <w:r w:rsidR="00387765" w:rsidRPr="003C5B46">
        <w:rPr>
          <w:b/>
          <w:sz w:val="22"/>
          <w:szCs w:val="22"/>
        </w:rPr>
        <w:t>КАТОБЬНЕФТЬ</w:t>
      </w:r>
      <w:r w:rsidRPr="003C5B46">
        <w:rPr>
          <w:b/>
          <w:sz w:val="22"/>
          <w:szCs w:val="22"/>
        </w:rPr>
        <w:t xml:space="preserve">»), </w:t>
      </w:r>
      <w:r w:rsidRPr="003C5B46">
        <w:rPr>
          <w:bCs/>
          <w:sz w:val="22"/>
          <w:szCs w:val="22"/>
        </w:rPr>
        <w:t xml:space="preserve">именуемое в дальнейшем </w:t>
      </w:r>
      <w:r w:rsidRPr="003C5B46">
        <w:rPr>
          <w:b/>
          <w:bCs/>
          <w:sz w:val="22"/>
          <w:szCs w:val="22"/>
        </w:rPr>
        <w:t>«Заказчик»</w:t>
      </w:r>
      <w:r w:rsidRPr="003C5B46">
        <w:rPr>
          <w:bCs/>
          <w:sz w:val="22"/>
          <w:szCs w:val="22"/>
        </w:rPr>
        <w:t xml:space="preserve">, </w:t>
      </w:r>
      <w:r w:rsidR="00387765" w:rsidRPr="003C5B46">
        <w:rPr>
          <w:bCs/>
          <w:sz w:val="22"/>
          <w:szCs w:val="22"/>
        </w:rPr>
        <w:t>в лице представителя Гизатуллиной Алеси Ильдаровны, действующего на основании машиночитаемой доверенности № f60040b7-e36b4579-9ccd-f188eff63ec9 (внутренний номер: № 107/2025/КО от 16.06.2025 года), с одной стороны, и</w:t>
      </w:r>
    </w:p>
    <w:p w14:paraId="322E9F7F" w14:textId="2EA9ED0B" w:rsidR="00FA68BC" w:rsidRPr="003C5B46" w:rsidRDefault="0023406F" w:rsidP="00E3191F">
      <w:pPr>
        <w:ind w:firstLine="708"/>
        <w:jc w:val="both"/>
        <w:outlineLvl w:val="0"/>
        <w:rPr>
          <w:b/>
          <w:sz w:val="22"/>
          <w:szCs w:val="22"/>
        </w:rPr>
      </w:pPr>
      <w:bookmarkStart w:id="0" w:name="_Hlk228197476"/>
      <w:r w:rsidRPr="003C5B46">
        <w:rPr>
          <w:b/>
          <w:sz w:val="22"/>
          <w:szCs w:val="22"/>
        </w:rPr>
        <w:t>Общество с ограниченной ответственностью «» (ООО «»)</w:t>
      </w:r>
      <w:r w:rsidR="0093273E" w:rsidRPr="003C5B46">
        <w:rPr>
          <w:b/>
          <w:sz w:val="22"/>
          <w:szCs w:val="22"/>
        </w:rPr>
        <w:t xml:space="preserve">, </w:t>
      </w:r>
      <w:r w:rsidR="0093273E" w:rsidRPr="003C5B46">
        <w:rPr>
          <w:bCs/>
          <w:sz w:val="22"/>
          <w:szCs w:val="22"/>
        </w:rPr>
        <w:t>в лице</w:t>
      </w:r>
      <w:r w:rsidR="00715749">
        <w:rPr>
          <w:bCs/>
          <w:sz w:val="22"/>
          <w:szCs w:val="22"/>
        </w:rPr>
        <w:t xml:space="preserve"> директора</w:t>
      </w:r>
      <w:r w:rsidR="00E27BCF" w:rsidRPr="003C5B46">
        <w:rPr>
          <w:spacing w:val="-4"/>
          <w:sz w:val="22"/>
          <w:szCs w:val="22"/>
        </w:rPr>
        <w:t xml:space="preserve">, действующего на основании </w:t>
      </w:r>
      <w:r>
        <w:rPr>
          <w:spacing w:val="-4"/>
          <w:sz w:val="22"/>
          <w:szCs w:val="22"/>
        </w:rPr>
        <w:t>Устава</w:t>
      </w:r>
      <w:r w:rsidR="007D4858" w:rsidRPr="003C5B46">
        <w:rPr>
          <w:spacing w:val="-4"/>
          <w:sz w:val="22"/>
          <w:szCs w:val="22"/>
        </w:rPr>
        <w:t xml:space="preserve">, </w:t>
      </w:r>
      <w:r w:rsidR="007D4858" w:rsidRPr="003C5B46">
        <w:rPr>
          <w:bCs/>
          <w:sz w:val="22"/>
          <w:szCs w:val="22"/>
        </w:rPr>
        <w:t>именуемое</w:t>
      </w:r>
      <w:r w:rsidR="0093273E" w:rsidRPr="003C5B46">
        <w:rPr>
          <w:bCs/>
          <w:sz w:val="22"/>
          <w:szCs w:val="22"/>
        </w:rPr>
        <w:t xml:space="preserve"> в дальнейшем </w:t>
      </w:r>
      <w:r w:rsidR="0093273E" w:rsidRPr="003C5B46">
        <w:rPr>
          <w:b/>
          <w:bCs/>
          <w:sz w:val="22"/>
          <w:szCs w:val="22"/>
        </w:rPr>
        <w:t>«Исполнитель»</w:t>
      </w:r>
      <w:r w:rsidR="0093273E" w:rsidRPr="003C5B46">
        <w:rPr>
          <w:bCs/>
          <w:sz w:val="22"/>
          <w:szCs w:val="22"/>
        </w:rPr>
        <w:t>, с другой стороны, также совместно именуемые «Стороны» заключили настоящий Договор о нижеследующем</w:t>
      </w:r>
      <w:bookmarkEnd w:id="0"/>
      <w:r w:rsidR="0093273E" w:rsidRPr="003C5B46">
        <w:rPr>
          <w:bCs/>
          <w:sz w:val="22"/>
          <w:szCs w:val="22"/>
        </w:rPr>
        <w:t>:</w:t>
      </w:r>
    </w:p>
    <w:p w14:paraId="41A9A786" w14:textId="77777777" w:rsidR="0093273E" w:rsidRPr="003C5B46" w:rsidRDefault="0093273E" w:rsidP="00E3191F">
      <w:pPr>
        <w:ind w:firstLine="708"/>
        <w:jc w:val="both"/>
        <w:outlineLvl w:val="0"/>
        <w:rPr>
          <w:sz w:val="22"/>
          <w:szCs w:val="22"/>
        </w:rPr>
      </w:pPr>
    </w:p>
    <w:p w14:paraId="248C9819" w14:textId="2CB969F8" w:rsidR="00FA68BC" w:rsidRPr="003C5B46" w:rsidRDefault="00FA68BC" w:rsidP="00E3191F">
      <w:pPr>
        <w:numPr>
          <w:ilvl w:val="0"/>
          <w:numId w:val="3"/>
        </w:numPr>
        <w:ind w:left="0" w:firstLine="709"/>
        <w:jc w:val="center"/>
        <w:outlineLvl w:val="0"/>
        <w:rPr>
          <w:b/>
          <w:bCs/>
          <w:sz w:val="22"/>
          <w:szCs w:val="22"/>
        </w:rPr>
      </w:pPr>
      <w:r w:rsidRPr="003C5B46">
        <w:rPr>
          <w:b/>
          <w:bCs/>
          <w:sz w:val="22"/>
          <w:szCs w:val="22"/>
        </w:rPr>
        <w:t>Предмет договора.</w:t>
      </w:r>
    </w:p>
    <w:p w14:paraId="60232808" w14:textId="77777777" w:rsidR="003C5B46" w:rsidRPr="003C5B46" w:rsidRDefault="003C5B46" w:rsidP="003C5B46">
      <w:pPr>
        <w:ind w:left="709"/>
        <w:outlineLvl w:val="0"/>
        <w:rPr>
          <w:b/>
          <w:bCs/>
          <w:sz w:val="22"/>
          <w:szCs w:val="22"/>
        </w:rPr>
      </w:pPr>
    </w:p>
    <w:p w14:paraId="40B3B772" w14:textId="77777777" w:rsidR="00FA68BC" w:rsidRPr="003C5B46" w:rsidRDefault="00FA68BC" w:rsidP="00E3191F">
      <w:pPr>
        <w:tabs>
          <w:tab w:val="left" w:pos="1134"/>
        </w:tabs>
        <w:ind w:firstLine="709"/>
        <w:jc w:val="both"/>
        <w:outlineLvl w:val="0"/>
        <w:rPr>
          <w:sz w:val="22"/>
          <w:szCs w:val="22"/>
        </w:rPr>
      </w:pPr>
      <w:r w:rsidRPr="003C5B46">
        <w:rPr>
          <w:sz w:val="22"/>
          <w:szCs w:val="22"/>
        </w:rPr>
        <w:t xml:space="preserve">1.1. </w:t>
      </w:r>
      <w:r w:rsidR="008A5C72" w:rsidRPr="003C5B46">
        <w:rPr>
          <w:sz w:val="22"/>
          <w:szCs w:val="22"/>
        </w:rPr>
        <w:tab/>
      </w:r>
      <w:r w:rsidRPr="003C5B46">
        <w:rPr>
          <w:sz w:val="22"/>
          <w:szCs w:val="22"/>
        </w:rPr>
        <w:t>По договору возмездного оказания услуг Ис</w:t>
      </w:r>
      <w:r w:rsidR="008A5C72" w:rsidRPr="003C5B46">
        <w:rPr>
          <w:sz w:val="22"/>
          <w:szCs w:val="22"/>
        </w:rPr>
        <w:t>полнитель обязуется по заданию З</w:t>
      </w:r>
      <w:r w:rsidRPr="003C5B46">
        <w:rPr>
          <w:sz w:val="22"/>
          <w:szCs w:val="22"/>
        </w:rPr>
        <w:t>аказчика оказать услуги</w:t>
      </w:r>
      <w:r w:rsidR="008A5C72" w:rsidRPr="003C5B46">
        <w:rPr>
          <w:sz w:val="22"/>
          <w:szCs w:val="22"/>
        </w:rPr>
        <w:t>, указанные в п.1.2 настоящего Д</w:t>
      </w:r>
      <w:r w:rsidRPr="003C5B46">
        <w:rPr>
          <w:sz w:val="22"/>
          <w:szCs w:val="22"/>
        </w:rPr>
        <w:t>оговора, а Заказчик обязуется оплатить эти услуги.</w:t>
      </w:r>
    </w:p>
    <w:p w14:paraId="49916B60" w14:textId="76F62467" w:rsidR="00AE2659" w:rsidRPr="003C5B46" w:rsidRDefault="00A93027" w:rsidP="00E3191F">
      <w:pPr>
        <w:numPr>
          <w:ilvl w:val="1"/>
          <w:numId w:val="4"/>
        </w:numPr>
        <w:tabs>
          <w:tab w:val="clear" w:pos="1211"/>
          <w:tab w:val="num" w:pos="851"/>
          <w:tab w:val="left" w:pos="1134"/>
        </w:tabs>
        <w:ind w:left="0" w:firstLine="709"/>
        <w:jc w:val="both"/>
        <w:outlineLvl w:val="0"/>
        <w:rPr>
          <w:sz w:val="22"/>
          <w:szCs w:val="22"/>
        </w:rPr>
      </w:pPr>
      <w:r w:rsidRPr="003C5B46">
        <w:rPr>
          <w:sz w:val="22"/>
          <w:szCs w:val="22"/>
        </w:rPr>
        <w:t xml:space="preserve"> </w:t>
      </w:r>
      <w:r w:rsidR="00FA68BC" w:rsidRPr="003C5B46">
        <w:rPr>
          <w:sz w:val="22"/>
          <w:szCs w:val="22"/>
        </w:rPr>
        <w:t xml:space="preserve">Исполнитель обязуется </w:t>
      </w:r>
      <w:r w:rsidR="0093273E" w:rsidRPr="003C5B46">
        <w:rPr>
          <w:sz w:val="22"/>
          <w:szCs w:val="22"/>
        </w:rPr>
        <w:t>оказать</w:t>
      </w:r>
      <w:r w:rsidR="004B382A" w:rsidRPr="003C5B46">
        <w:rPr>
          <w:sz w:val="22"/>
          <w:szCs w:val="22"/>
        </w:rPr>
        <w:t xml:space="preserve"> </w:t>
      </w:r>
      <w:r w:rsidR="004B382A" w:rsidRPr="003C5B46">
        <w:rPr>
          <w:sz w:val="22"/>
          <w:szCs w:val="22"/>
          <w:u w:val="single"/>
        </w:rPr>
        <w:t>услуги по разработке и согласованию мероприятий по сокращению выбросов в период неблагоприятных метеорологических условий для буровых бригад</w:t>
      </w:r>
      <w:r w:rsidR="004B382A" w:rsidRPr="003C5B46">
        <w:rPr>
          <w:sz w:val="22"/>
          <w:szCs w:val="22"/>
        </w:rPr>
        <w:t xml:space="preserve"> </w:t>
      </w:r>
      <w:r w:rsidR="00CE79A3" w:rsidRPr="003C5B46">
        <w:rPr>
          <w:sz w:val="22"/>
          <w:szCs w:val="22"/>
        </w:rPr>
        <w:t xml:space="preserve">в соответствии с Техническим заданием </w:t>
      </w:r>
      <w:r w:rsidR="008A5C72" w:rsidRPr="003C5B46">
        <w:rPr>
          <w:sz w:val="22"/>
          <w:szCs w:val="22"/>
        </w:rPr>
        <w:t xml:space="preserve">(Приложение № </w:t>
      </w:r>
      <w:r w:rsidR="00057B3A" w:rsidRPr="003C5B46">
        <w:rPr>
          <w:sz w:val="22"/>
          <w:szCs w:val="22"/>
        </w:rPr>
        <w:t>1</w:t>
      </w:r>
      <w:r w:rsidR="008A5C72" w:rsidRPr="003C5B46">
        <w:rPr>
          <w:sz w:val="22"/>
          <w:szCs w:val="22"/>
        </w:rPr>
        <w:t xml:space="preserve"> к Договору).</w:t>
      </w:r>
    </w:p>
    <w:p w14:paraId="6AD12F58" w14:textId="41B6C517" w:rsidR="008A5C72" w:rsidRPr="003C5B46" w:rsidRDefault="008A5C72" w:rsidP="00E3191F">
      <w:pPr>
        <w:numPr>
          <w:ilvl w:val="1"/>
          <w:numId w:val="4"/>
        </w:numPr>
        <w:tabs>
          <w:tab w:val="clear" w:pos="1211"/>
        </w:tabs>
        <w:ind w:left="0" w:firstLine="709"/>
        <w:jc w:val="both"/>
        <w:outlineLvl w:val="0"/>
        <w:rPr>
          <w:sz w:val="22"/>
          <w:szCs w:val="22"/>
        </w:rPr>
      </w:pPr>
      <w:r w:rsidRPr="003C5B46">
        <w:rPr>
          <w:sz w:val="22"/>
          <w:szCs w:val="22"/>
        </w:rPr>
        <w:t>Целью выполнения данных услуг является получение</w:t>
      </w:r>
      <w:r w:rsidR="000A1F95">
        <w:rPr>
          <w:sz w:val="22"/>
          <w:szCs w:val="22"/>
        </w:rPr>
        <w:t xml:space="preserve"> </w:t>
      </w:r>
      <w:r w:rsidR="000A1F95" w:rsidRPr="000A1F95">
        <w:rPr>
          <w:sz w:val="22"/>
          <w:szCs w:val="22"/>
          <w:u w:val="single"/>
        </w:rPr>
        <w:t>расчета рассеивания</w:t>
      </w:r>
      <w:r w:rsidR="000A1F95">
        <w:rPr>
          <w:sz w:val="22"/>
          <w:szCs w:val="22"/>
          <w:u w:val="single"/>
        </w:rPr>
        <w:t xml:space="preserve"> загрязняющих веществ в атмосферном воздухе</w:t>
      </w:r>
      <w:r w:rsidR="000A1F95" w:rsidRPr="000A1F95">
        <w:rPr>
          <w:sz w:val="22"/>
          <w:szCs w:val="22"/>
          <w:u w:val="single"/>
        </w:rPr>
        <w:t>,</w:t>
      </w:r>
      <w:r w:rsidR="00910F07">
        <w:rPr>
          <w:sz w:val="22"/>
          <w:szCs w:val="22"/>
        </w:rPr>
        <w:t xml:space="preserve"> </w:t>
      </w:r>
      <w:r w:rsidR="00AA489F" w:rsidRPr="003C5B46">
        <w:rPr>
          <w:sz w:val="22"/>
          <w:szCs w:val="22"/>
          <w:u w:val="single"/>
        </w:rPr>
        <w:t>мероприятий по сокращению выбросов в период неблагоприятных метеорологических условий</w:t>
      </w:r>
      <w:r w:rsidRPr="003C5B46">
        <w:rPr>
          <w:sz w:val="22"/>
          <w:szCs w:val="22"/>
        </w:rPr>
        <w:t>.</w:t>
      </w:r>
    </w:p>
    <w:p w14:paraId="09578C46" w14:textId="77777777" w:rsidR="00153E73" w:rsidRPr="00153E73" w:rsidRDefault="00AA489F" w:rsidP="00153E73">
      <w:pPr>
        <w:pStyle w:val="af1"/>
        <w:numPr>
          <w:ilvl w:val="1"/>
          <w:numId w:val="4"/>
        </w:numPr>
        <w:shd w:val="clear" w:color="auto" w:fill="FFFFFF"/>
        <w:tabs>
          <w:tab w:val="clear" w:pos="1211"/>
          <w:tab w:val="num" w:pos="851"/>
        </w:tabs>
        <w:autoSpaceDE w:val="0"/>
        <w:autoSpaceDN w:val="0"/>
        <w:adjustRightInd w:val="0"/>
        <w:spacing w:after="0" w:line="240" w:lineRule="auto"/>
        <w:ind w:left="0" w:firstLine="851"/>
        <w:contextualSpacing w:val="0"/>
        <w:jc w:val="both"/>
        <w:rPr>
          <w:rFonts w:ascii="Times New Roman" w:hAnsi="Times New Roman"/>
        </w:rPr>
      </w:pPr>
      <w:r w:rsidRPr="003C5B46">
        <w:rPr>
          <w:rFonts w:ascii="Times New Roman" w:hAnsi="Times New Roman"/>
        </w:rPr>
        <w:t xml:space="preserve">Срок оказания услуг определяется Календарным планом (приложение № 1.1), являющимся неотъемлемой </w:t>
      </w:r>
      <w:r w:rsidRPr="00153E73">
        <w:rPr>
          <w:rFonts w:ascii="Times New Roman" w:hAnsi="Times New Roman"/>
        </w:rPr>
        <w:t>частью настоящего договора.</w:t>
      </w:r>
    </w:p>
    <w:p w14:paraId="3F96DBE0" w14:textId="4F0EE442" w:rsidR="00153E73" w:rsidRPr="00153E73" w:rsidRDefault="00CF0A7D" w:rsidP="00153E73">
      <w:pPr>
        <w:pStyle w:val="af1"/>
        <w:numPr>
          <w:ilvl w:val="1"/>
          <w:numId w:val="4"/>
        </w:numPr>
        <w:shd w:val="clear" w:color="auto" w:fill="FFFFFF"/>
        <w:tabs>
          <w:tab w:val="clear" w:pos="1211"/>
          <w:tab w:val="num" w:pos="851"/>
        </w:tabs>
        <w:autoSpaceDE w:val="0"/>
        <w:autoSpaceDN w:val="0"/>
        <w:adjustRightInd w:val="0"/>
        <w:spacing w:after="0" w:line="240" w:lineRule="auto"/>
        <w:ind w:left="0" w:firstLine="851"/>
        <w:contextualSpacing w:val="0"/>
        <w:jc w:val="both"/>
        <w:rPr>
          <w:rFonts w:ascii="Times New Roman" w:hAnsi="Times New Roman"/>
        </w:rPr>
      </w:pPr>
      <w:r w:rsidRPr="00153E73">
        <w:rPr>
          <w:rFonts w:ascii="Times New Roman" w:hAnsi="Times New Roman"/>
          <w:lang w:eastAsia="ar-SA"/>
        </w:rPr>
        <w:t xml:space="preserve">Исполнитель в процессе оказания услуг по настоящему договору гарантирует соблюдение норм и требований </w:t>
      </w:r>
      <w:r w:rsidR="00153E73" w:rsidRPr="00153E73">
        <w:rPr>
          <w:rFonts w:ascii="Times New Roman" w:hAnsi="Times New Roman"/>
        </w:rPr>
        <w:t>Приказ Министерства природных ресурсов и экологии Российской Федерации от 11.08.2020г. № 581 «Об утверждении методики разработки (расчета) и установления нормативов допустимых выбросов загрязняющих веществ в атмосферный воздух»;</w:t>
      </w:r>
    </w:p>
    <w:p w14:paraId="79EA970D" w14:textId="648AE598" w:rsidR="00CF0A7D" w:rsidRPr="003C5B46" w:rsidRDefault="00CF0A7D" w:rsidP="00153E73">
      <w:pPr>
        <w:pStyle w:val="af1"/>
        <w:spacing w:after="0" w:line="240" w:lineRule="auto"/>
        <w:ind w:left="851"/>
        <w:jc w:val="both"/>
        <w:rPr>
          <w:rFonts w:ascii="Times New Roman" w:hAnsi="Times New Roman"/>
          <w:lang w:eastAsia="ar-SA"/>
        </w:rPr>
      </w:pPr>
    </w:p>
    <w:p w14:paraId="7056CA63" w14:textId="77777777" w:rsidR="003C5B46" w:rsidRPr="003C5B46" w:rsidRDefault="003C5B46" w:rsidP="003C5B46">
      <w:pPr>
        <w:pStyle w:val="af1"/>
        <w:spacing w:after="0" w:line="240" w:lineRule="auto"/>
        <w:ind w:left="851"/>
        <w:jc w:val="both"/>
        <w:rPr>
          <w:rFonts w:ascii="Times New Roman" w:hAnsi="Times New Roman"/>
          <w:lang w:eastAsia="ar-SA"/>
        </w:rPr>
      </w:pPr>
    </w:p>
    <w:p w14:paraId="3212C9EA" w14:textId="3FC3AC0C" w:rsidR="00FA68BC" w:rsidRPr="003C5B46" w:rsidRDefault="00FA68BC" w:rsidP="00E3191F">
      <w:pPr>
        <w:numPr>
          <w:ilvl w:val="0"/>
          <w:numId w:val="4"/>
        </w:numPr>
        <w:jc w:val="center"/>
        <w:outlineLvl w:val="0"/>
        <w:rPr>
          <w:b/>
          <w:bCs/>
          <w:sz w:val="22"/>
          <w:szCs w:val="22"/>
        </w:rPr>
      </w:pPr>
      <w:r w:rsidRPr="003C5B46">
        <w:rPr>
          <w:b/>
          <w:bCs/>
          <w:sz w:val="22"/>
          <w:szCs w:val="22"/>
        </w:rPr>
        <w:t>Права и обязанности сторон.</w:t>
      </w:r>
    </w:p>
    <w:p w14:paraId="50AC2CD6" w14:textId="77777777" w:rsidR="003C5B46" w:rsidRPr="003C5B46" w:rsidRDefault="003C5B46" w:rsidP="003C5B46">
      <w:pPr>
        <w:ind w:left="720"/>
        <w:outlineLvl w:val="0"/>
        <w:rPr>
          <w:b/>
          <w:bCs/>
          <w:sz w:val="22"/>
          <w:szCs w:val="22"/>
        </w:rPr>
      </w:pPr>
    </w:p>
    <w:p w14:paraId="15D8D361" w14:textId="77777777" w:rsidR="00612916" w:rsidRPr="003C5B46" w:rsidRDefault="00FA68BC" w:rsidP="00E3191F">
      <w:pPr>
        <w:ind w:left="360" w:firstLine="349"/>
        <w:outlineLvl w:val="0"/>
        <w:rPr>
          <w:b/>
          <w:sz w:val="22"/>
          <w:szCs w:val="22"/>
        </w:rPr>
      </w:pPr>
      <w:r w:rsidRPr="003C5B46">
        <w:rPr>
          <w:b/>
          <w:sz w:val="22"/>
          <w:szCs w:val="22"/>
        </w:rPr>
        <w:t>2.1.</w:t>
      </w:r>
      <w:r w:rsidRPr="003C5B46">
        <w:rPr>
          <w:sz w:val="22"/>
          <w:szCs w:val="22"/>
        </w:rPr>
        <w:t xml:space="preserve"> </w:t>
      </w:r>
      <w:r w:rsidR="00612916" w:rsidRPr="003C5B46">
        <w:rPr>
          <w:b/>
          <w:sz w:val="22"/>
          <w:szCs w:val="22"/>
        </w:rPr>
        <w:t>Заказчик обязуется:</w:t>
      </w:r>
    </w:p>
    <w:p w14:paraId="3A31DAA6" w14:textId="7BBA30AB" w:rsidR="00612916" w:rsidRPr="003C5B46" w:rsidRDefault="00612916" w:rsidP="00E3191F">
      <w:pPr>
        <w:pStyle w:val="af1"/>
        <w:numPr>
          <w:ilvl w:val="2"/>
          <w:numId w:val="14"/>
        </w:numPr>
        <w:spacing w:after="0" w:line="240" w:lineRule="auto"/>
        <w:ind w:left="0" w:firstLine="709"/>
        <w:jc w:val="both"/>
        <w:outlineLvl w:val="0"/>
        <w:rPr>
          <w:rFonts w:ascii="Times New Roman" w:hAnsi="Times New Roman"/>
        </w:rPr>
      </w:pPr>
      <w:r w:rsidRPr="003C5B46">
        <w:rPr>
          <w:rFonts w:ascii="Times New Roman" w:hAnsi="Times New Roman"/>
        </w:rPr>
        <w:t xml:space="preserve">Заказчик обязуется предоставить Исполнителю, </w:t>
      </w:r>
      <w:r w:rsidR="004B382A" w:rsidRPr="003C5B46">
        <w:rPr>
          <w:rFonts w:ascii="Times New Roman" w:hAnsi="Times New Roman"/>
          <w:lang w:eastAsia="ru-RU"/>
        </w:rPr>
        <w:t xml:space="preserve">в течение 10 (десяти) рабочих дней </w:t>
      </w:r>
      <w:r w:rsidRPr="003C5B46">
        <w:rPr>
          <w:rFonts w:ascii="Times New Roman" w:hAnsi="Times New Roman"/>
        </w:rPr>
        <w:t>с момента подписания договора обеими сторонами, материалы и документы в соответствии с требованиями технического задания на оказание Услуг у Заказчика.</w:t>
      </w:r>
    </w:p>
    <w:p w14:paraId="259DE4CD" w14:textId="589499D1" w:rsidR="00612916" w:rsidRDefault="00612916" w:rsidP="00E3191F">
      <w:pPr>
        <w:pStyle w:val="af1"/>
        <w:numPr>
          <w:ilvl w:val="2"/>
          <w:numId w:val="14"/>
        </w:numPr>
        <w:spacing w:after="0" w:line="240" w:lineRule="auto"/>
        <w:ind w:left="0" w:firstLine="709"/>
        <w:jc w:val="both"/>
        <w:outlineLvl w:val="0"/>
        <w:rPr>
          <w:rFonts w:ascii="Times New Roman" w:hAnsi="Times New Roman"/>
        </w:rPr>
      </w:pPr>
      <w:r w:rsidRPr="003C5B46">
        <w:rPr>
          <w:rFonts w:ascii="Times New Roman" w:hAnsi="Times New Roman"/>
        </w:rPr>
        <w:t xml:space="preserve">Принять и оплатить </w:t>
      </w:r>
      <w:r w:rsidR="0003620E" w:rsidRPr="003C5B46">
        <w:rPr>
          <w:rFonts w:ascii="Times New Roman" w:hAnsi="Times New Roman"/>
        </w:rPr>
        <w:t xml:space="preserve">качественно </w:t>
      </w:r>
      <w:r w:rsidRPr="003C5B46">
        <w:rPr>
          <w:rFonts w:ascii="Times New Roman" w:hAnsi="Times New Roman"/>
        </w:rPr>
        <w:t>оказанные услуги в порядке и в сроки, предусмотренные условиями настоящего Договора.</w:t>
      </w:r>
    </w:p>
    <w:p w14:paraId="57DDD7C5" w14:textId="77777777" w:rsidR="003C5B46" w:rsidRPr="003C5B46" w:rsidRDefault="003C5B46" w:rsidP="003C5B46">
      <w:pPr>
        <w:pStyle w:val="af1"/>
        <w:spacing w:after="0" w:line="240" w:lineRule="auto"/>
        <w:ind w:left="709"/>
        <w:jc w:val="both"/>
        <w:outlineLvl w:val="0"/>
        <w:rPr>
          <w:rFonts w:ascii="Times New Roman" w:hAnsi="Times New Roman"/>
          <w:sz w:val="6"/>
          <w:szCs w:val="6"/>
        </w:rPr>
      </w:pPr>
    </w:p>
    <w:p w14:paraId="0E080C74" w14:textId="77777777" w:rsidR="00612916" w:rsidRPr="003C5B46" w:rsidRDefault="00612916" w:rsidP="00E3191F">
      <w:pPr>
        <w:ind w:firstLine="709"/>
        <w:jc w:val="both"/>
        <w:outlineLvl w:val="0"/>
        <w:rPr>
          <w:b/>
          <w:sz w:val="22"/>
          <w:szCs w:val="22"/>
        </w:rPr>
      </w:pPr>
      <w:r w:rsidRPr="003C5B46">
        <w:rPr>
          <w:b/>
          <w:sz w:val="22"/>
          <w:szCs w:val="22"/>
        </w:rPr>
        <w:t>2.2. Заказчик вправе:</w:t>
      </w:r>
    </w:p>
    <w:p w14:paraId="65D289BE" w14:textId="77777777" w:rsidR="002B1F7C" w:rsidRPr="003C5B46" w:rsidRDefault="00612916" w:rsidP="00E3191F">
      <w:pPr>
        <w:pStyle w:val="af1"/>
        <w:numPr>
          <w:ilvl w:val="2"/>
          <w:numId w:val="4"/>
        </w:numPr>
        <w:spacing w:after="0" w:line="240" w:lineRule="auto"/>
        <w:ind w:left="0" w:firstLine="709"/>
        <w:jc w:val="both"/>
        <w:outlineLvl w:val="0"/>
        <w:rPr>
          <w:rFonts w:ascii="Times New Roman" w:hAnsi="Times New Roman"/>
        </w:rPr>
      </w:pPr>
      <w:r w:rsidRPr="003C5B46">
        <w:rPr>
          <w:rFonts w:ascii="Times New Roman" w:hAnsi="Times New Roman"/>
        </w:rPr>
        <w:t>В любое время проверять ход и качество услуг, оказываемых Исполнителем, в том числе, запрашивать информацию о ходе и состоянии оказываемых услуг, не вмешиваясь в деятельность Исполнителя.</w:t>
      </w:r>
    </w:p>
    <w:p w14:paraId="58FB226D" w14:textId="77777777" w:rsidR="002B1F7C" w:rsidRPr="003C5B46" w:rsidRDefault="00612916" w:rsidP="00E3191F">
      <w:pPr>
        <w:pStyle w:val="af1"/>
        <w:numPr>
          <w:ilvl w:val="2"/>
          <w:numId w:val="4"/>
        </w:numPr>
        <w:spacing w:after="0" w:line="240" w:lineRule="auto"/>
        <w:ind w:left="0" w:firstLine="709"/>
        <w:jc w:val="both"/>
        <w:outlineLvl w:val="0"/>
        <w:rPr>
          <w:rFonts w:ascii="Times New Roman" w:hAnsi="Times New Roman"/>
        </w:rPr>
      </w:pPr>
      <w:r w:rsidRPr="003C5B46">
        <w:rPr>
          <w:rFonts w:ascii="Times New Roman" w:hAnsi="Times New Roman"/>
        </w:rPr>
        <w:t>Осуществлять контроль за объемом и сроками оказания услуг.</w:t>
      </w:r>
    </w:p>
    <w:p w14:paraId="356498B9" w14:textId="03D7954B" w:rsidR="00612916" w:rsidRDefault="00612916" w:rsidP="00E3191F">
      <w:pPr>
        <w:pStyle w:val="af1"/>
        <w:numPr>
          <w:ilvl w:val="2"/>
          <w:numId w:val="4"/>
        </w:numPr>
        <w:spacing w:after="0" w:line="240" w:lineRule="auto"/>
        <w:ind w:left="0" w:firstLine="709"/>
        <w:jc w:val="both"/>
        <w:outlineLvl w:val="0"/>
        <w:rPr>
          <w:rFonts w:ascii="Times New Roman" w:hAnsi="Times New Roman"/>
        </w:rPr>
      </w:pPr>
      <w:r w:rsidRPr="003C5B46">
        <w:rPr>
          <w:rFonts w:ascii="Times New Roman" w:hAnsi="Times New Roman"/>
        </w:rPr>
        <w:t>Требовать от Исполнителя надлежащего и своевременного устранения выявленных недостатков.</w:t>
      </w:r>
    </w:p>
    <w:p w14:paraId="0087109A" w14:textId="77777777" w:rsidR="003C5B46" w:rsidRPr="003C5B46" w:rsidRDefault="003C5B46" w:rsidP="003C5B46">
      <w:pPr>
        <w:pStyle w:val="af1"/>
        <w:spacing w:after="0" w:line="240" w:lineRule="auto"/>
        <w:ind w:left="709"/>
        <w:jc w:val="both"/>
        <w:outlineLvl w:val="0"/>
        <w:rPr>
          <w:rFonts w:ascii="Times New Roman" w:hAnsi="Times New Roman"/>
          <w:sz w:val="6"/>
        </w:rPr>
      </w:pPr>
    </w:p>
    <w:p w14:paraId="6F43C4F9" w14:textId="77777777" w:rsidR="00612916" w:rsidRPr="003C5B46" w:rsidRDefault="00612916" w:rsidP="00E3191F">
      <w:pPr>
        <w:numPr>
          <w:ilvl w:val="1"/>
          <w:numId w:val="4"/>
        </w:numPr>
        <w:ind w:left="0" w:firstLine="709"/>
        <w:contextualSpacing/>
        <w:jc w:val="both"/>
        <w:outlineLvl w:val="0"/>
        <w:rPr>
          <w:b/>
          <w:sz w:val="22"/>
          <w:szCs w:val="22"/>
        </w:rPr>
      </w:pPr>
      <w:r w:rsidRPr="003C5B46">
        <w:rPr>
          <w:b/>
          <w:sz w:val="22"/>
          <w:szCs w:val="22"/>
        </w:rPr>
        <w:t>Исполнитель обязуется:</w:t>
      </w:r>
    </w:p>
    <w:p w14:paraId="14A3543B" w14:textId="09142BAF" w:rsidR="00612916" w:rsidRPr="003C5B46" w:rsidRDefault="00612916" w:rsidP="00E3191F">
      <w:pPr>
        <w:numPr>
          <w:ilvl w:val="2"/>
          <w:numId w:val="4"/>
        </w:numPr>
        <w:tabs>
          <w:tab w:val="num" w:pos="1134"/>
        </w:tabs>
        <w:ind w:left="0" w:firstLine="709"/>
        <w:jc w:val="both"/>
        <w:outlineLvl w:val="0"/>
        <w:rPr>
          <w:sz w:val="22"/>
          <w:szCs w:val="22"/>
        </w:rPr>
      </w:pPr>
      <w:r w:rsidRPr="003C5B46">
        <w:rPr>
          <w:sz w:val="22"/>
          <w:szCs w:val="22"/>
        </w:rPr>
        <w:t xml:space="preserve">Своими силами и за свой счет устранять допущенные в результате оказания услуг недостатки, в сроки, установленные Заказчиком в акте оказанных </w:t>
      </w:r>
      <w:r w:rsidR="00D404A9">
        <w:rPr>
          <w:sz w:val="22"/>
          <w:szCs w:val="22"/>
        </w:rPr>
        <w:t>у</w:t>
      </w:r>
      <w:r w:rsidRPr="003C5B46">
        <w:rPr>
          <w:sz w:val="22"/>
          <w:szCs w:val="22"/>
        </w:rPr>
        <w:t xml:space="preserve">слуг. </w:t>
      </w:r>
    </w:p>
    <w:p w14:paraId="58E31248" w14:textId="77777777" w:rsidR="00612916" w:rsidRPr="003C5B46" w:rsidRDefault="00612916" w:rsidP="00E3191F">
      <w:pPr>
        <w:numPr>
          <w:ilvl w:val="2"/>
          <w:numId w:val="4"/>
        </w:numPr>
        <w:tabs>
          <w:tab w:val="clear" w:pos="1637"/>
          <w:tab w:val="num" w:pos="1418"/>
        </w:tabs>
        <w:ind w:left="0" w:firstLine="709"/>
        <w:jc w:val="both"/>
        <w:outlineLvl w:val="0"/>
        <w:rPr>
          <w:sz w:val="22"/>
          <w:szCs w:val="22"/>
        </w:rPr>
      </w:pPr>
      <w:r w:rsidRPr="003C5B46">
        <w:rPr>
          <w:sz w:val="22"/>
          <w:szCs w:val="22"/>
        </w:rPr>
        <w:t>Незамедлительно информировать Заказчика об обнаруженной невозможности получить ожидаемые результаты или о нецелесообразности продолжения работы;</w:t>
      </w:r>
    </w:p>
    <w:p w14:paraId="1A412C80" w14:textId="4E5EE555" w:rsidR="00612916" w:rsidRPr="003C5B46" w:rsidRDefault="00612916" w:rsidP="00E3191F">
      <w:pPr>
        <w:numPr>
          <w:ilvl w:val="2"/>
          <w:numId w:val="4"/>
        </w:numPr>
        <w:tabs>
          <w:tab w:val="clear" w:pos="1637"/>
          <w:tab w:val="num" w:pos="1418"/>
        </w:tabs>
        <w:ind w:left="0" w:firstLine="709"/>
        <w:jc w:val="both"/>
        <w:outlineLvl w:val="0"/>
        <w:rPr>
          <w:sz w:val="22"/>
          <w:szCs w:val="22"/>
        </w:rPr>
      </w:pPr>
      <w:r w:rsidRPr="003C5B46">
        <w:rPr>
          <w:sz w:val="22"/>
          <w:szCs w:val="22"/>
        </w:rPr>
        <w:t xml:space="preserve">Исполнитель обязан при оказании услуг на объекте </w:t>
      </w:r>
      <w:r w:rsidR="00CF0A7D" w:rsidRPr="003C5B46">
        <w:rPr>
          <w:sz w:val="22"/>
          <w:szCs w:val="22"/>
        </w:rPr>
        <w:t>Заказчика</w:t>
      </w:r>
      <w:r w:rsidRPr="003C5B46">
        <w:rPr>
          <w:sz w:val="22"/>
          <w:szCs w:val="22"/>
        </w:rPr>
        <w:t>/Недропользователя иметь при себе пропуск на объект и строго соблюдать требования Инструкции о пропускном и внутриобъектовом режимах.</w:t>
      </w:r>
    </w:p>
    <w:p w14:paraId="5154E3E5" w14:textId="74D106E2" w:rsidR="00612916" w:rsidRPr="003C5B46" w:rsidRDefault="00612916" w:rsidP="00E3191F">
      <w:pPr>
        <w:numPr>
          <w:ilvl w:val="2"/>
          <w:numId w:val="4"/>
        </w:numPr>
        <w:tabs>
          <w:tab w:val="clear" w:pos="1637"/>
          <w:tab w:val="num" w:pos="1134"/>
          <w:tab w:val="num" w:pos="1418"/>
        </w:tabs>
        <w:ind w:left="0" w:firstLine="709"/>
        <w:jc w:val="both"/>
        <w:outlineLvl w:val="0"/>
        <w:rPr>
          <w:sz w:val="22"/>
          <w:szCs w:val="22"/>
        </w:rPr>
      </w:pPr>
      <w:r w:rsidRPr="003C5B46">
        <w:rPr>
          <w:sz w:val="22"/>
          <w:szCs w:val="22"/>
        </w:rPr>
        <w:t>Обеспечить соответствие оказываемых услуг требованиям качества, безопасности жизни и здоровья, а также иным требованиям установленным действующим законодательством</w:t>
      </w:r>
      <w:r w:rsidR="00B826D6" w:rsidRPr="003C5B46">
        <w:rPr>
          <w:sz w:val="22"/>
          <w:szCs w:val="22"/>
        </w:rPr>
        <w:t>.</w:t>
      </w:r>
    </w:p>
    <w:p w14:paraId="662A5537" w14:textId="77777777" w:rsidR="00CF0A39" w:rsidRPr="003C5B46" w:rsidRDefault="00CF0A39" w:rsidP="00E3191F">
      <w:pPr>
        <w:numPr>
          <w:ilvl w:val="2"/>
          <w:numId w:val="4"/>
        </w:numPr>
        <w:tabs>
          <w:tab w:val="clear" w:pos="1637"/>
        </w:tabs>
        <w:ind w:left="0" w:firstLine="709"/>
        <w:jc w:val="both"/>
        <w:outlineLvl w:val="0"/>
        <w:rPr>
          <w:sz w:val="22"/>
          <w:szCs w:val="22"/>
        </w:rPr>
      </w:pPr>
      <w:r w:rsidRPr="003C5B46">
        <w:rPr>
          <w:sz w:val="22"/>
          <w:szCs w:val="22"/>
        </w:rPr>
        <w:lastRenderedPageBreak/>
        <w:t>При подписании Договора предоставить в адрес Заказчика надлежащим образом заверенные копии документов, подтверждающих право подписи лиц, ответственных за подписание настоящего Договора, счетов-фактур, актов сдачи-приемки оказанных услуг.</w:t>
      </w:r>
    </w:p>
    <w:p w14:paraId="0113FA06" w14:textId="0B10E5F3" w:rsidR="00CF0A39" w:rsidRPr="003C5B46" w:rsidRDefault="00CF0A39" w:rsidP="00E3191F">
      <w:pPr>
        <w:numPr>
          <w:ilvl w:val="2"/>
          <w:numId w:val="4"/>
        </w:numPr>
        <w:tabs>
          <w:tab w:val="clear" w:pos="1637"/>
        </w:tabs>
        <w:ind w:left="0" w:firstLine="709"/>
        <w:jc w:val="both"/>
        <w:outlineLvl w:val="0"/>
        <w:rPr>
          <w:sz w:val="22"/>
          <w:szCs w:val="22"/>
        </w:rPr>
      </w:pPr>
      <w:r w:rsidRPr="003C5B46">
        <w:rPr>
          <w:sz w:val="22"/>
          <w:szCs w:val="22"/>
        </w:rPr>
        <w:t xml:space="preserve">В течение 3 (трех) рабочих дней с даты подписания настоящего Договора, назначить уполномоченного представителя от Исполнителя и в письменной форме сообщить об этом Заказчику. </w:t>
      </w:r>
    </w:p>
    <w:p w14:paraId="657A4818" w14:textId="6E2839FE" w:rsidR="001B21D0" w:rsidRPr="003C5B46" w:rsidRDefault="00072C8B" w:rsidP="00E3191F">
      <w:pPr>
        <w:numPr>
          <w:ilvl w:val="2"/>
          <w:numId w:val="4"/>
        </w:numPr>
        <w:tabs>
          <w:tab w:val="clear" w:pos="1637"/>
        </w:tabs>
        <w:ind w:left="0" w:firstLine="709"/>
        <w:jc w:val="both"/>
        <w:outlineLvl w:val="0"/>
        <w:rPr>
          <w:sz w:val="22"/>
          <w:szCs w:val="22"/>
        </w:rPr>
      </w:pPr>
      <w:r w:rsidRPr="003C5B46">
        <w:rPr>
          <w:sz w:val="22"/>
          <w:szCs w:val="22"/>
        </w:rPr>
        <w:t>Исполнитель</w:t>
      </w:r>
      <w:r w:rsidR="001B21D0" w:rsidRPr="003C5B46">
        <w:rPr>
          <w:sz w:val="22"/>
          <w:szCs w:val="22"/>
        </w:rPr>
        <w:t xml:space="preserve"> обязан письменно, в том числе посредством электронной связи (путем направления на следующие эл. </w:t>
      </w:r>
      <w:r w:rsidR="0023406F">
        <w:rPr>
          <w:sz w:val="22"/>
          <w:szCs w:val="22"/>
        </w:rPr>
        <w:t>а</w:t>
      </w:r>
      <w:r w:rsidR="001B21D0" w:rsidRPr="003C5B46">
        <w:rPr>
          <w:sz w:val="22"/>
          <w:szCs w:val="22"/>
        </w:rPr>
        <w:t>дреса</w:t>
      </w:r>
      <w:r w:rsidR="0023406F">
        <w:rPr>
          <w:sz w:val="22"/>
          <w:szCs w:val="22"/>
        </w:rPr>
        <w:t xml:space="preserve"> </w:t>
      </w:r>
      <w:hyperlink r:id="rId7" w:history="1">
        <w:r w:rsidR="0023406F" w:rsidRPr="008E1DCA">
          <w:rPr>
            <w:rStyle w:val="af3"/>
            <w:sz w:val="22"/>
            <w:szCs w:val="22"/>
            <w:lang w:val="en-US"/>
          </w:rPr>
          <w:t>aleksey</w:t>
        </w:r>
        <w:r w:rsidR="0023406F" w:rsidRPr="008E1DCA">
          <w:rPr>
            <w:rStyle w:val="af3"/>
            <w:sz w:val="22"/>
            <w:szCs w:val="22"/>
          </w:rPr>
          <w:t>.</w:t>
        </w:r>
        <w:r w:rsidR="0023406F" w:rsidRPr="008E1DCA">
          <w:rPr>
            <w:rStyle w:val="af3"/>
            <w:sz w:val="22"/>
            <w:szCs w:val="22"/>
            <w:lang w:val="en-US"/>
          </w:rPr>
          <w:t>solokhin</w:t>
        </w:r>
        <w:r w:rsidR="0023406F" w:rsidRPr="008E1DCA">
          <w:rPr>
            <w:rStyle w:val="af3"/>
            <w:sz w:val="22"/>
            <w:szCs w:val="22"/>
          </w:rPr>
          <w:t>@</w:t>
        </w:r>
        <w:r w:rsidR="0023406F" w:rsidRPr="008E1DCA">
          <w:rPr>
            <w:rStyle w:val="af3"/>
            <w:sz w:val="22"/>
            <w:szCs w:val="22"/>
            <w:lang w:val="en-US"/>
          </w:rPr>
          <w:t>pewete</w:t>
        </w:r>
        <w:r w:rsidR="0023406F" w:rsidRPr="008E1DCA">
          <w:rPr>
            <w:rStyle w:val="af3"/>
            <w:sz w:val="22"/>
            <w:szCs w:val="22"/>
          </w:rPr>
          <w:t>.</w:t>
        </w:r>
        <w:r w:rsidR="0023406F" w:rsidRPr="008E1DCA">
          <w:rPr>
            <w:rStyle w:val="af3"/>
            <w:sz w:val="22"/>
            <w:szCs w:val="22"/>
            <w:lang w:val="en-US"/>
          </w:rPr>
          <w:t>ru</w:t>
        </w:r>
      </w:hyperlink>
      <w:r w:rsidR="0023406F" w:rsidRPr="0023406F">
        <w:rPr>
          <w:sz w:val="22"/>
          <w:szCs w:val="22"/>
        </w:rPr>
        <w:t xml:space="preserve"> </w:t>
      </w:r>
      <w:r w:rsidR="001B21D0" w:rsidRPr="0023406F">
        <w:rPr>
          <w:sz w:val="22"/>
          <w:szCs w:val="22"/>
        </w:rPr>
        <w:t>в течение</w:t>
      </w:r>
      <w:r w:rsidR="001B21D0" w:rsidRPr="003C5B46">
        <w:rPr>
          <w:sz w:val="22"/>
          <w:szCs w:val="22"/>
        </w:rPr>
        <w:t xml:space="preserve"> 2 (Двух) часов предупредить Заказчика и до получения от него указаний приостановить оказание услуг при обнаружении:</w:t>
      </w:r>
    </w:p>
    <w:p w14:paraId="1F2CBC6D" w14:textId="77777777" w:rsidR="001B21D0" w:rsidRPr="003C5B46" w:rsidRDefault="001B21D0" w:rsidP="00E3191F">
      <w:pPr>
        <w:ind w:left="709"/>
        <w:jc w:val="both"/>
        <w:outlineLvl w:val="0"/>
        <w:rPr>
          <w:sz w:val="22"/>
          <w:szCs w:val="22"/>
        </w:rPr>
      </w:pPr>
      <w:r w:rsidRPr="003C5B46">
        <w:rPr>
          <w:sz w:val="22"/>
          <w:szCs w:val="22"/>
        </w:rPr>
        <w:t>•</w:t>
      </w:r>
      <w:r w:rsidRPr="003C5B46">
        <w:rPr>
          <w:sz w:val="22"/>
          <w:szCs w:val="22"/>
        </w:rPr>
        <w:tab/>
        <w:t>непригодности или недоброкачественности предоставленных Заказчиком материалов, технической документации;</w:t>
      </w:r>
    </w:p>
    <w:p w14:paraId="1245772B" w14:textId="77777777" w:rsidR="001B21D0" w:rsidRPr="003C5B46" w:rsidRDefault="001B21D0" w:rsidP="00E3191F">
      <w:pPr>
        <w:ind w:left="709"/>
        <w:jc w:val="both"/>
        <w:outlineLvl w:val="0"/>
        <w:rPr>
          <w:sz w:val="22"/>
          <w:szCs w:val="22"/>
        </w:rPr>
      </w:pPr>
      <w:r w:rsidRPr="003C5B46">
        <w:rPr>
          <w:sz w:val="22"/>
          <w:szCs w:val="22"/>
        </w:rPr>
        <w:t>•</w:t>
      </w:r>
      <w:r w:rsidRPr="003C5B46">
        <w:rPr>
          <w:sz w:val="22"/>
          <w:szCs w:val="22"/>
        </w:rPr>
        <w:tab/>
        <w:t>возможных неблагоприятных для Заказчика последствий выполнения его указаний о способе оказания услуг;</w:t>
      </w:r>
    </w:p>
    <w:p w14:paraId="0DF970BC" w14:textId="32D18AA9" w:rsidR="001B21D0" w:rsidRPr="003C5B46" w:rsidRDefault="001B21D0" w:rsidP="00E3191F">
      <w:pPr>
        <w:ind w:left="709"/>
        <w:jc w:val="both"/>
        <w:outlineLvl w:val="0"/>
        <w:rPr>
          <w:sz w:val="22"/>
          <w:szCs w:val="22"/>
        </w:rPr>
      </w:pPr>
      <w:r w:rsidRPr="003C5B46">
        <w:rPr>
          <w:sz w:val="22"/>
          <w:szCs w:val="22"/>
        </w:rPr>
        <w:t>•</w:t>
      </w:r>
      <w:r w:rsidRPr="003C5B46">
        <w:rPr>
          <w:sz w:val="22"/>
          <w:szCs w:val="22"/>
        </w:rPr>
        <w:tab/>
        <w:t xml:space="preserve">иных не зависящих от </w:t>
      </w:r>
      <w:r w:rsidR="00072C8B" w:rsidRPr="003C5B46">
        <w:rPr>
          <w:sz w:val="22"/>
          <w:szCs w:val="22"/>
        </w:rPr>
        <w:t>Исполнителя</w:t>
      </w:r>
      <w:r w:rsidRPr="003C5B46">
        <w:rPr>
          <w:sz w:val="22"/>
          <w:szCs w:val="22"/>
        </w:rPr>
        <w:t xml:space="preserve"> обстоятельств, которые грозят качественности и своевременности оказания услуг.</w:t>
      </w:r>
    </w:p>
    <w:p w14:paraId="3566940B" w14:textId="01169565" w:rsidR="001B21D0" w:rsidRPr="003C5B46" w:rsidRDefault="00072C8B" w:rsidP="00E3191F">
      <w:pPr>
        <w:numPr>
          <w:ilvl w:val="2"/>
          <w:numId w:val="4"/>
        </w:numPr>
        <w:tabs>
          <w:tab w:val="clear" w:pos="1637"/>
        </w:tabs>
        <w:ind w:left="0" w:firstLine="709"/>
        <w:jc w:val="both"/>
        <w:outlineLvl w:val="0"/>
        <w:rPr>
          <w:sz w:val="22"/>
          <w:szCs w:val="22"/>
        </w:rPr>
      </w:pPr>
      <w:r w:rsidRPr="003C5B46">
        <w:rPr>
          <w:sz w:val="22"/>
          <w:szCs w:val="22"/>
        </w:rPr>
        <w:t>Исполнитель</w:t>
      </w:r>
      <w:r w:rsidR="001B21D0" w:rsidRPr="003C5B46">
        <w:rPr>
          <w:sz w:val="22"/>
          <w:szCs w:val="22"/>
        </w:rPr>
        <w:t xml:space="preserve">, не предупредивший незамедлительно Заказчика о вышеуказанных обстоятельствах не вправе при предъявлении к нему Заказчиком или им Заказчику соответствующих требований ссылаться на указанные обстоятельства, при допущении просрочки исполнения обязательств или нарушения требований к качеству оказанных </w:t>
      </w:r>
      <w:r w:rsidR="00360C84" w:rsidRPr="003C5B46">
        <w:rPr>
          <w:sz w:val="22"/>
          <w:szCs w:val="22"/>
        </w:rPr>
        <w:t xml:space="preserve">Исполнителем </w:t>
      </w:r>
      <w:r w:rsidR="001B21D0" w:rsidRPr="003C5B46">
        <w:rPr>
          <w:sz w:val="22"/>
          <w:szCs w:val="22"/>
        </w:rPr>
        <w:t>услуг.</w:t>
      </w:r>
    </w:p>
    <w:p w14:paraId="3CE9B405" w14:textId="27E7484A" w:rsidR="00F53AC9" w:rsidRPr="003C5B46" w:rsidRDefault="00F53AC9" w:rsidP="00E3191F">
      <w:pPr>
        <w:numPr>
          <w:ilvl w:val="2"/>
          <w:numId w:val="4"/>
        </w:numPr>
        <w:tabs>
          <w:tab w:val="clear" w:pos="1637"/>
        </w:tabs>
        <w:ind w:left="0" w:firstLine="709"/>
        <w:jc w:val="both"/>
        <w:outlineLvl w:val="0"/>
        <w:rPr>
          <w:sz w:val="22"/>
          <w:szCs w:val="22"/>
        </w:rPr>
      </w:pPr>
      <w:r w:rsidRPr="003C5B46">
        <w:rPr>
          <w:sz w:val="22"/>
          <w:szCs w:val="22"/>
        </w:rPr>
        <w:t>Обеспечить каждого своего работника или работника субподрядной организации на период проведения работ на месторождениях документом (пропуск-паспорт), обосновывающим нахождение данного работника на производственном объекте Заказчика/Генерального заказчика. Данный документ должен содержать:</w:t>
      </w:r>
    </w:p>
    <w:p w14:paraId="6CABEE98" w14:textId="77777777" w:rsidR="00F53AC9" w:rsidRPr="003C5B46" w:rsidRDefault="00F53AC9" w:rsidP="00E3191F">
      <w:pPr>
        <w:ind w:left="851"/>
        <w:jc w:val="both"/>
        <w:outlineLvl w:val="0"/>
        <w:rPr>
          <w:sz w:val="22"/>
          <w:szCs w:val="22"/>
        </w:rPr>
      </w:pPr>
      <w:r w:rsidRPr="003C5B46">
        <w:rPr>
          <w:sz w:val="22"/>
          <w:szCs w:val="22"/>
        </w:rPr>
        <w:t>Ф.И.О. работника;</w:t>
      </w:r>
    </w:p>
    <w:p w14:paraId="1AED21B3" w14:textId="77777777" w:rsidR="00F53AC9" w:rsidRPr="003C5B46" w:rsidRDefault="00F53AC9" w:rsidP="00E3191F">
      <w:pPr>
        <w:ind w:left="851"/>
        <w:jc w:val="both"/>
        <w:outlineLvl w:val="0"/>
        <w:rPr>
          <w:sz w:val="22"/>
          <w:szCs w:val="22"/>
        </w:rPr>
      </w:pPr>
      <w:r w:rsidRPr="003C5B46">
        <w:rPr>
          <w:sz w:val="22"/>
          <w:szCs w:val="22"/>
        </w:rPr>
        <w:t>Принадлежность к предприятию;</w:t>
      </w:r>
    </w:p>
    <w:p w14:paraId="163299D6" w14:textId="77777777" w:rsidR="00F53AC9" w:rsidRPr="003C5B46" w:rsidRDefault="00F53AC9" w:rsidP="00E3191F">
      <w:pPr>
        <w:ind w:left="851"/>
        <w:jc w:val="both"/>
        <w:outlineLvl w:val="0"/>
        <w:rPr>
          <w:sz w:val="22"/>
          <w:szCs w:val="22"/>
        </w:rPr>
      </w:pPr>
      <w:r w:rsidRPr="003C5B46">
        <w:rPr>
          <w:sz w:val="22"/>
          <w:szCs w:val="22"/>
        </w:rPr>
        <w:t>Наименование предприятия – заказчика;</w:t>
      </w:r>
      <w:r w:rsidRPr="003C5B46">
        <w:rPr>
          <w:sz w:val="22"/>
          <w:szCs w:val="22"/>
        </w:rPr>
        <w:tab/>
      </w:r>
    </w:p>
    <w:p w14:paraId="2E4456FF" w14:textId="77777777" w:rsidR="00F53AC9" w:rsidRPr="003C5B46" w:rsidRDefault="00F53AC9" w:rsidP="00E3191F">
      <w:pPr>
        <w:ind w:left="851"/>
        <w:jc w:val="both"/>
        <w:outlineLvl w:val="0"/>
        <w:rPr>
          <w:sz w:val="22"/>
          <w:szCs w:val="22"/>
        </w:rPr>
      </w:pPr>
      <w:r w:rsidRPr="003C5B46">
        <w:rPr>
          <w:sz w:val="22"/>
          <w:szCs w:val="22"/>
        </w:rPr>
        <w:t>Ф.И.О. лица, ответственного за соблюдение трудовой и производственной дисциплины подрядного или субподрядного предприятия, при производстве работ на объектах Заказчика.</w:t>
      </w:r>
    </w:p>
    <w:p w14:paraId="0ECA4D94" w14:textId="46E908CF" w:rsidR="00F53AC9" w:rsidRPr="003C5B46" w:rsidRDefault="00F53AC9" w:rsidP="00E3191F">
      <w:pPr>
        <w:ind w:left="851"/>
        <w:jc w:val="both"/>
        <w:outlineLvl w:val="0"/>
        <w:rPr>
          <w:sz w:val="22"/>
          <w:szCs w:val="22"/>
        </w:rPr>
      </w:pPr>
      <w:r w:rsidRPr="003C5B46">
        <w:rPr>
          <w:sz w:val="22"/>
          <w:szCs w:val="22"/>
        </w:rPr>
        <w:t xml:space="preserve">Иные данные, </w:t>
      </w:r>
      <w:r w:rsidR="004F1968" w:rsidRPr="003C5B46">
        <w:rPr>
          <w:sz w:val="22"/>
          <w:szCs w:val="22"/>
        </w:rPr>
        <w:t>согласно требованиям</w:t>
      </w:r>
      <w:r w:rsidRPr="003C5B46">
        <w:rPr>
          <w:sz w:val="22"/>
          <w:szCs w:val="22"/>
        </w:rPr>
        <w:t xml:space="preserve"> Генерального заказчика.</w:t>
      </w:r>
    </w:p>
    <w:p w14:paraId="1AA348DC" w14:textId="19AD9740" w:rsidR="0055553E" w:rsidRPr="003C5B46" w:rsidRDefault="0055553E" w:rsidP="00E3191F">
      <w:pPr>
        <w:numPr>
          <w:ilvl w:val="2"/>
          <w:numId w:val="4"/>
        </w:numPr>
        <w:tabs>
          <w:tab w:val="clear" w:pos="1637"/>
        </w:tabs>
        <w:ind w:left="0" w:firstLine="709"/>
        <w:jc w:val="both"/>
        <w:outlineLvl w:val="0"/>
        <w:rPr>
          <w:sz w:val="22"/>
          <w:szCs w:val="22"/>
        </w:rPr>
      </w:pPr>
      <w:r w:rsidRPr="003C5B46">
        <w:rPr>
          <w:sz w:val="22"/>
          <w:szCs w:val="22"/>
        </w:rPr>
        <w:t>Исполнитель за свой счет осуществляет все обязательные в соответствии с требованиями действующего законодательства виды страхования в отношении выполняемых работ и работников Исполнителя, а также освобождает Заказчика от всех затрат, убытков и судебных разбирательств, связанных с денежной компенсацией (включая пенсионные выплаты, пособия и прочие социальные льготы) или нанесением увечья какому-либо работнику или со смертью какого-либо работника, привлекаемого для оказания услуг по Договору. Исполнитель несет все риски и ответственность в случае несоблюдения настоящего пункта Договора.</w:t>
      </w:r>
    </w:p>
    <w:p w14:paraId="052EDE6B" w14:textId="0E4247A8" w:rsidR="0055553E" w:rsidRPr="003C5B46" w:rsidRDefault="0055553E" w:rsidP="00E3191F">
      <w:pPr>
        <w:numPr>
          <w:ilvl w:val="2"/>
          <w:numId w:val="4"/>
        </w:numPr>
        <w:tabs>
          <w:tab w:val="clear" w:pos="1637"/>
        </w:tabs>
        <w:ind w:left="0" w:firstLine="709"/>
        <w:jc w:val="both"/>
        <w:outlineLvl w:val="0"/>
        <w:rPr>
          <w:sz w:val="22"/>
          <w:szCs w:val="22"/>
        </w:rPr>
      </w:pPr>
      <w:r w:rsidRPr="003C5B46">
        <w:rPr>
          <w:sz w:val="22"/>
          <w:szCs w:val="22"/>
        </w:rPr>
        <w:t>Исполнитель обязуется защищать, освобождать от ответственности и ограждать Заказчика от каких-либо претензий или исков третьих лиц от любых обязательств, убытков, штрафов и взысканий, которые могут возникнуть в связи с ненадлежащим выполнением Исполнителем Договора, а также нарушением Исполнителем действующего законодательства. Кроме того, в случае предъявления к Заказчику каких-либо претензий или исков, возникших в связи с исполнением Договора, Исполнитель обязан по первому требованию предоставить Заказчику всю необходимую информацию и документацию, связанную с предметом указанных претензий или исков.</w:t>
      </w:r>
    </w:p>
    <w:p w14:paraId="72175A37" w14:textId="74EEDA31" w:rsidR="0055553E" w:rsidRPr="003C5B46" w:rsidRDefault="0055553E" w:rsidP="00E3191F">
      <w:pPr>
        <w:numPr>
          <w:ilvl w:val="2"/>
          <w:numId w:val="4"/>
        </w:numPr>
        <w:tabs>
          <w:tab w:val="clear" w:pos="1637"/>
        </w:tabs>
        <w:ind w:left="0" w:firstLine="709"/>
        <w:jc w:val="both"/>
        <w:outlineLvl w:val="0"/>
        <w:rPr>
          <w:sz w:val="22"/>
          <w:szCs w:val="22"/>
        </w:rPr>
      </w:pPr>
      <w:r w:rsidRPr="003C5B46">
        <w:rPr>
          <w:sz w:val="22"/>
          <w:szCs w:val="22"/>
        </w:rPr>
        <w:t>Если, несмотря на положения настоящей статьи, Заказчик понесет какие-либо расходы, штрафы, затраты и иные убытки, связанные с выполнением Исполнителем работ по Договору, Исполнитель обязан незамедлительно компенсировать их Заказчику на основании письменного требования последнего.</w:t>
      </w:r>
    </w:p>
    <w:p w14:paraId="291E91C2" w14:textId="77777777" w:rsidR="00DB0259" w:rsidRPr="003C5B46" w:rsidRDefault="00DB0259" w:rsidP="00E3191F">
      <w:pPr>
        <w:pStyle w:val="Style17"/>
        <w:numPr>
          <w:ilvl w:val="2"/>
          <w:numId w:val="4"/>
        </w:numPr>
        <w:tabs>
          <w:tab w:val="clear" w:pos="1637"/>
          <w:tab w:val="num" w:pos="1134"/>
        </w:tabs>
        <w:spacing w:line="240" w:lineRule="auto"/>
        <w:ind w:left="0" w:firstLine="709"/>
        <w:rPr>
          <w:rStyle w:val="FontStyle25"/>
          <w:rFonts w:eastAsia="Calibri"/>
          <w:sz w:val="22"/>
          <w:szCs w:val="22"/>
        </w:rPr>
      </w:pPr>
      <w:r w:rsidRPr="003C5B46">
        <w:rPr>
          <w:rStyle w:val="FontStyle25"/>
          <w:rFonts w:eastAsia="Calibri"/>
          <w:sz w:val="22"/>
          <w:szCs w:val="22"/>
        </w:rPr>
        <w:t>Своими силами и за свой счёт самостоятельно получать и поддерживать в течение всего срока действия настоящего Договора разрешения государственных органов, лицензии, сертификаты, санитарно-гигиенические паспорта на применяемое оборудование и транспортные средства, необходимые для надлежащего оказания услуг, а также все разрешения и пропуска от Генерального заказчика на технику и людей для работы на лицензионных участках, месторождениях Генерального Заказчика, разрешения – допуски на работу на месторождениях, на Объектах работ, которые требуются для оказания услуг по настоящему Договору, в том числе и согласно требований Генерального Заказчика. Копии указанных в настоящем пункте документов должны предоставляться представителям Заказчика по их требованию в течение суток с момента получения требования.</w:t>
      </w:r>
    </w:p>
    <w:p w14:paraId="5DADDC2B" w14:textId="77777777" w:rsidR="00DB0259" w:rsidRPr="003C5B46" w:rsidRDefault="00DB0259" w:rsidP="00E3191F">
      <w:pPr>
        <w:numPr>
          <w:ilvl w:val="2"/>
          <w:numId w:val="4"/>
        </w:numPr>
        <w:tabs>
          <w:tab w:val="clear" w:pos="1637"/>
        </w:tabs>
        <w:ind w:left="0" w:firstLine="709"/>
        <w:jc w:val="both"/>
        <w:outlineLvl w:val="0"/>
        <w:rPr>
          <w:sz w:val="22"/>
          <w:szCs w:val="22"/>
        </w:rPr>
      </w:pPr>
      <w:r w:rsidRPr="003C5B46">
        <w:rPr>
          <w:sz w:val="22"/>
          <w:szCs w:val="22"/>
        </w:rPr>
        <w:t>Не допускать к работе (отстранять от работы) работников, появившихся на рабочем месте (Объекте) в состоянии алкогольного, наркотического или токсического опьянения. Не допускать нахождения на территории объектов веществ, вызывающих алкогольное, наркотическое и токсическое опьянения.</w:t>
      </w:r>
    </w:p>
    <w:p w14:paraId="71E439C8" w14:textId="77777777" w:rsidR="00DB0259" w:rsidRPr="003C5B46" w:rsidRDefault="00DB0259" w:rsidP="00E3191F">
      <w:pPr>
        <w:numPr>
          <w:ilvl w:val="2"/>
          <w:numId w:val="4"/>
        </w:numPr>
        <w:tabs>
          <w:tab w:val="clear" w:pos="1637"/>
        </w:tabs>
        <w:ind w:left="0" w:firstLine="709"/>
        <w:jc w:val="both"/>
        <w:outlineLvl w:val="0"/>
        <w:rPr>
          <w:sz w:val="22"/>
          <w:szCs w:val="22"/>
        </w:rPr>
      </w:pPr>
      <w:r w:rsidRPr="003C5B46">
        <w:rPr>
          <w:sz w:val="22"/>
          <w:szCs w:val="22"/>
        </w:rPr>
        <w:lastRenderedPageBreak/>
        <w:t xml:space="preserve"> Доводить письменно до работников своей организации и неукоснительно соблюдать требования локально-нормативных документов Заказчика/Генерального заказчика, прилагаемых к настоящему Договору. </w:t>
      </w:r>
    </w:p>
    <w:p w14:paraId="6BDBA180" w14:textId="049BB9A5" w:rsidR="00612916" w:rsidRPr="003C5B46" w:rsidRDefault="00612916" w:rsidP="00E3191F">
      <w:pPr>
        <w:numPr>
          <w:ilvl w:val="2"/>
          <w:numId w:val="4"/>
        </w:numPr>
        <w:tabs>
          <w:tab w:val="clear" w:pos="1637"/>
        </w:tabs>
        <w:ind w:left="0" w:firstLine="709"/>
        <w:jc w:val="both"/>
        <w:outlineLvl w:val="0"/>
        <w:rPr>
          <w:sz w:val="22"/>
          <w:szCs w:val="22"/>
        </w:rPr>
      </w:pPr>
      <w:r w:rsidRPr="003C5B46">
        <w:rPr>
          <w:sz w:val="22"/>
          <w:szCs w:val="22"/>
        </w:rPr>
        <w:t>Исполнитель обязан довести до сведения своих работников, что скорость движения автотранспорта на промысловых дорогах и объектах генерального Заказчика не должна превышать 40 км/ч. Исполнитель обязан обеспечить соблюдение указанного скоростного режима собственными работниками.</w:t>
      </w:r>
    </w:p>
    <w:p w14:paraId="63CF93F3" w14:textId="77777777" w:rsidR="00612916" w:rsidRPr="003C5B46" w:rsidRDefault="00612916" w:rsidP="00E3191F">
      <w:pPr>
        <w:numPr>
          <w:ilvl w:val="2"/>
          <w:numId w:val="4"/>
        </w:numPr>
        <w:tabs>
          <w:tab w:val="clear" w:pos="1637"/>
          <w:tab w:val="num" w:pos="1277"/>
        </w:tabs>
        <w:ind w:left="0" w:firstLine="709"/>
        <w:jc w:val="both"/>
        <w:outlineLvl w:val="0"/>
        <w:rPr>
          <w:sz w:val="22"/>
          <w:szCs w:val="22"/>
        </w:rPr>
      </w:pPr>
      <w:r w:rsidRPr="003C5B46">
        <w:rPr>
          <w:sz w:val="22"/>
          <w:szCs w:val="22"/>
        </w:rPr>
        <w:t xml:space="preserve">Не позднее 3 (трех) дней до дня начала исполнения Договора установить на указанные Заказчиком компьютеры программное обеспечение системы БСМТС Подрядчика, позволяющее контролировать движение транспортных средств, либо предоставить доступ к соответствующему онлайн сервису с соблюдением лицензионных обязательств. Документом, подтверждающим факт установки программного обеспечения БСМТС на компьютеры Заказчика, является акт установки системы БСМТС, подписанный ответственными представителями Сторон, при предоставлении онлайн доступа – акт о передаче логина и пароля. Неработающая система и/ или программное обеспечение БСМТС приравнивается к ее отсутствию. </w:t>
      </w:r>
    </w:p>
    <w:p w14:paraId="2D6BB336" w14:textId="77777777" w:rsidR="00612916" w:rsidRPr="003C5B46" w:rsidRDefault="00612916" w:rsidP="00E3191F">
      <w:pPr>
        <w:numPr>
          <w:ilvl w:val="2"/>
          <w:numId w:val="4"/>
        </w:numPr>
        <w:tabs>
          <w:tab w:val="clear" w:pos="1637"/>
        </w:tabs>
        <w:ind w:left="0" w:firstLine="567"/>
        <w:jc w:val="both"/>
        <w:outlineLvl w:val="0"/>
        <w:rPr>
          <w:sz w:val="22"/>
          <w:szCs w:val="22"/>
        </w:rPr>
      </w:pPr>
      <w:r w:rsidRPr="003C5B46">
        <w:rPr>
          <w:sz w:val="22"/>
          <w:szCs w:val="22"/>
        </w:rPr>
        <w:t>Исполнитель обязан по требованию Заказчика предоставлять отчёты по БСМТС в электронном виде и на бумажном носителе за подписью руководителя в транспортный отдел Заказчика.</w:t>
      </w:r>
    </w:p>
    <w:p w14:paraId="17C6E19B" w14:textId="7F3C1DD3" w:rsidR="00612916" w:rsidRDefault="002B1F7C" w:rsidP="00E3191F">
      <w:pPr>
        <w:numPr>
          <w:ilvl w:val="2"/>
          <w:numId w:val="4"/>
        </w:numPr>
        <w:tabs>
          <w:tab w:val="clear" w:pos="1637"/>
          <w:tab w:val="num" w:pos="1277"/>
        </w:tabs>
        <w:ind w:left="0" w:firstLine="567"/>
        <w:jc w:val="both"/>
        <w:outlineLvl w:val="0"/>
        <w:rPr>
          <w:sz w:val="22"/>
          <w:szCs w:val="22"/>
        </w:rPr>
      </w:pPr>
      <w:r w:rsidRPr="003C5B46">
        <w:rPr>
          <w:sz w:val="22"/>
          <w:szCs w:val="22"/>
        </w:rPr>
        <w:t>Исполнитель</w:t>
      </w:r>
      <w:r w:rsidR="00612916" w:rsidRPr="003C5B46">
        <w:rPr>
          <w:sz w:val="22"/>
          <w:szCs w:val="22"/>
        </w:rPr>
        <w:t xml:space="preserve"> подтверждает, что предоставляет разрешение Заказчику на предоставление Генеральному Заказчику права доступа (пароля доступа) к системе спутникового мониторинга Подрядчика в офисе Генерального Заказчика и на месторождениях Генерального Заказчика.</w:t>
      </w:r>
    </w:p>
    <w:p w14:paraId="405123CF" w14:textId="77777777" w:rsidR="003C5B46" w:rsidRPr="003C5B46" w:rsidRDefault="003C5B46" w:rsidP="003C5B46">
      <w:pPr>
        <w:ind w:left="567"/>
        <w:jc w:val="both"/>
        <w:outlineLvl w:val="0"/>
        <w:rPr>
          <w:sz w:val="6"/>
          <w:szCs w:val="22"/>
        </w:rPr>
      </w:pPr>
    </w:p>
    <w:p w14:paraId="43C9B99F" w14:textId="77777777" w:rsidR="00612916" w:rsidRPr="003C5B46" w:rsidRDefault="00612916" w:rsidP="00E3191F">
      <w:pPr>
        <w:numPr>
          <w:ilvl w:val="1"/>
          <w:numId w:val="4"/>
        </w:numPr>
        <w:ind w:hanging="644"/>
        <w:jc w:val="both"/>
        <w:outlineLvl w:val="0"/>
        <w:rPr>
          <w:sz w:val="22"/>
          <w:szCs w:val="22"/>
        </w:rPr>
      </w:pPr>
      <w:r w:rsidRPr="003C5B46">
        <w:rPr>
          <w:b/>
          <w:bCs/>
          <w:sz w:val="22"/>
          <w:szCs w:val="22"/>
        </w:rPr>
        <w:t>Исполнитель</w:t>
      </w:r>
      <w:r w:rsidR="00EC523F" w:rsidRPr="003C5B46">
        <w:rPr>
          <w:b/>
          <w:bCs/>
          <w:sz w:val="22"/>
          <w:szCs w:val="22"/>
        </w:rPr>
        <w:t xml:space="preserve"> в</w:t>
      </w:r>
      <w:r w:rsidRPr="003C5B46">
        <w:rPr>
          <w:b/>
          <w:bCs/>
          <w:sz w:val="22"/>
          <w:szCs w:val="22"/>
        </w:rPr>
        <w:t>прав</w:t>
      </w:r>
      <w:r w:rsidR="00EC523F" w:rsidRPr="003C5B46">
        <w:rPr>
          <w:b/>
          <w:bCs/>
          <w:sz w:val="22"/>
          <w:szCs w:val="22"/>
        </w:rPr>
        <w:t>е</w:t>
      </w:r>
      <w:r w:rsidRPr="003C5B46">
        <w:rPr>
          <w:b/>
          <w:bCs/>
          <w:sz w:val="22"/>
          <w:szCs w:val="22"/>
        </w:rPr>
        <w:t>:</w:t>
      </w:r>
    </w:p>
    <w:p w14:paraId="55CF4909" w14:textId="21006095" w:rsidR="00DB0259" w:rsidRPr="003C5B46" w:rsidRDefault="000E645F" w:rsidP="00E3191F">
      <w:pPr>
        <w:numPr>
          <w:ilvl w:val="2"/>
          <w:numId w:val="4"/>
        </w:numPr>
        <w:tabs>
          <w:tab w:val="clear" w:pos="1637"/>
        </w:tabs>
        <w:ind w:left="0" w:firstLine="567"/>
        <w:jc w:val="both"/>
        <w:outlineLvl w:val="0"/>
        <w:rPr>
          <w:sz w:val="22"/>
          <w:szCs w:val="22"/>
        </w:rPr>
      </w:pPr>
      <w:r w:rsidRPr="003C5B46">
        <w:rPr>
          <w:sz w:val="22"/>
          <w:szCs w:val="22"/>
        </w:rPr>
        <w:t>И</w:t>
      </w:r>
      <w:r w:rsidR="00612916" w:rsidRPr="003C5B46">
        <w:rPr>
          <w:sz w:val="22"/>
          <w:szCs w:val="22"/>
        </w:rPr>
        <w:t>меет право для оказания услуг привлекать сторонние организации, при этом, оставляя за собой ответственность за качество и сроки оказания услуги</w:t>
      </w:r>
      <w:r w:rsidR="00DB0259" w:rsidRPr="003C5B46">
        <w:rPr>
          <w:rFonts w:eastAsia="Lucida Sans Unicode"/>
          <w:kern w:val="2"/>
          <w:sz w:val="22"/>
          <w:szCs w:val="22"/>
          <w:lang w:eastAsia="hi-IN" w:bidi="hi-IN"/>
        </w:rPr>
        <w:t xml:space="preserve">, с выполнением последними всех положений настоящего Договора, оставаясь при этом ответственным за их действия, как за свои собственные, </w:t>
      </w:r>
      <w:r w:rsidR="00DB0259" w:rsidRPr="003C5B46">
        <w:rPr>
          <w:rFonts w:eastAsia="Lucida Sans Unicode"/>
          <w:b/>
          <w:kern w:val="2"/>
          <w:sz w:val="22"/>
          <w:szCs w:val="22"/>
          <w:lang w:eastAsia="hi-IN" w:bidi="hi-IN"/>
        </w:rPr>
        <w:t>только при наличии предварительного</w:t>
      </w:r>
      <w:r w:rsidR="00DB0259" w:rsidRPr="003C5B46">
        <w:rPr>
          <w:rFonts w:eastAsia="Lucida Sans Unicode"/>
          <w:kern w:val="2"/>
          <w:sz w:val="22"/>
          <w:szCs w:val="22"/>
          <w:lang w:eastAsia="hi-IN" w:bidi="hi-IN"/>
        </w:rPr>
        <w:t xml:space="preserve"> (полученного в срок не позднее 5 (пяти) календарных дней до начала работ) </w:t>
      </w:r>
      <w:r w:rsidR="00DB0259" w:rsidRPr="003C5B46">
        <w:rPr>
          <w:rFonts w:eastAsia="Lucida Sans Unicode"/>
          <w:b/>
          <w:kern w:val="2"/>
          <w:sz w:val="22"/>
          <w:szCs w:val="22"/>
          <w:lang w:eastAsia="hi-IN" w:bidi="hi-IN"/>
        </w:rPr>
        <w:t>письменного согласия Заказчика</w:t>
      </w:r>
      <w:r w:rsidR="00DB0259" w:rsidRPr="003C5B46">
        <w:rPr>
          <w:rFonts w:eastAsia="Lucida Sans Unicode"/>
          <w:kern w:val="2"/>
          <w:sz w:val="22"/>
          <w:szCs w:val="22"/>
          <w:lang w:eastAsia="hi-IN" w:bidi="hi-IN"/>
        </w:rPr>
        <w:t xml:space="preserve"> и наличия у субподрядчика действующей аккредитации Генерального Заказчика. </w:t>
      </w:r>
    </w:p>
    <w:p w14:paraId="0C31CA78" w14:textId="1CA81D75" w:rsidR="00DB0259" w:rsidRPr="003C5B46" w:rsidRDefault="00DB0259" w:rsidP="00E3191F">
      <w:pPr>
        <w:widowControl w:val="0"/>
        <w:ind w:left="567" w:right="-1"/>
        <w:contextualSpacing/>
        <w:jc w:val="both"/>
        <w:rPr>
          <w:rFonts w:eastAsia="Lucida Sans Unicode"/>
          <w:kern w:val="2"/>
          <w:sz w:val="22"/>
          <w:szCs w:val="22"/>
          <w:lang w:eastAsia="hi-IN" w:bidi="hi-IN"/>
        </w:rPr>
      </w:pPr>
      <w:r w:rsidRPr="003C5B46">
        <w:rPr>
          <w:rFonts w:eastAsia="Lucida Sans Unicode"/>
          <w:kern w:val="2"/>
          <w:sz w:val="22"/>
          <w:szCs w:val="22"/>
          <w:lang w:eastAsia="hi-IN" w:bidi="hi-IN"/>
        </w:rPr>
        <w:t>В случае привлечения Субподрядчиков Исполнитель обязуется включить аналогичные условия, предусмотренные данным Договором, особенно в отношении оказания услуг на территории Генерального заказчика, в Договоры.</w:t>
      </w:r>
    </w:p>
    <w:p w14:paraId="2703BF51" w14:textId="77777777" w:rsidR="00DB0259" w:rsidRPr="003C5B46" w:rsidRDefault="00DB0259" w:rsidP="00E3191F">
      <w:pPr>
        <w:ind w:left="567"/>
        <w:jc w:val="both"/>
        <w:outlineLvl w:val="0"/>
        <w:rPr>
          <w:sz w:val="6"/>
          <w:szCs w:val="22"/>
        </w:rPr>
      </w:pPr>
    </w:p>
    <w:p w14:paraId="15AEF00B" w14:textId="77777777" w:rsidR="00612916" w:rsidRPr="003C5B46" w:rsidRDefault="00612916" w:rsidP="00E3191F">
      <w:pPr>
        <w:numPr>
          <w:ilvl w:val="1"/>
          <w:numId w:val="4"/>
        </w:numPr>
        <w:ind w:hanging="644"/>
        <w:jc w:val="both"/>
        <w:outlineLvl w:val="0"/>
        <w:rPr>
          <w:sz w:val="22"/>
          <w:szCs w:val="22"/>
        </w:rPr>
      </w:pPr>
      <w:r w:rsidRPr="003C5B46">
        <w:rPr>
          <w:b/>
          <w:bCs/>
          <w:sz w:val="22"/>
          <w:szCs w:val="22"/>
        </w:rPr>
        <w:t>Обязанности Исполнителя в области ОТ, ПБ и ООС:</w:t>
      </w:r>
    </w:p>
    <w:p w14:paraId="72EDD6F0" w14:textId="70A66369" w:rsidR="00D76813" w:rsidRPr="003C5B46" w:rsidRDefault="00D76813" w:rsidP="00E3191F">
      <w:pPr>
        <w:ind w:firstLine="709"/>
        <w:jc w:val="both"/>
        <w:outlineLvl w:val="0"/>
        <w:rPr>
          <w:sz w:val="22"/>
          <w:szCs w:val="22"/>
        </w:rPr>
      </w:pPr>
      <w:r w:rsidRPr="003C5B46">
        <w:rPr>
          <w:sz w:val="22"/>
          <w:szCs w:val="22"/>
        </w:rPr>
        <w:t>2.</w:t>
      </w:r>
      <w:r w:rsidR="003C5B46">
        <w:rPr>
          <w:sz w:val="22"/>
          <w:szCs w:val="22"/>
        </w:rPr>
        <w:t>5</w:t>
      </w:r>
      <w:r w:rsidRPr="003C5B46">
        <w:rPr>
          <w:sz w:val="22"/>
          <w:szCs w:val="22"/>
        </w:rPr>
        <w:t>.1.</w:t>
      </w:r>
      <w:r w:rsidRPr="003C5B46">
        <w:rPr>
          <w:sz w:val="22"/>
          <w:szCs w:val="22"/>
        </w:rPr>
        <w:tab/>
      </w:r>
      <w:r w:rsidR="00B85EBC" w:rsidRPr="003C5B46">
        <w:rPr>
          <w:sz w:val="22"/>
          <w:szCs w:val="22"/>
        </w:rPr>
        <w:t>Исполнитель</w:t>
      </w:r>
      <w:r w:rsidRPr="003C5B46">
        <w:rPr>
          <w:sz w:val="22"/>
          <w:szCs w:val="22"/>
        </w:rPr>
        <w:t xml:space="preserve"> обязуется соблюдать требования законодательства Российской Федерации, положений о труде и технике безопасности, общих условиях найма, размещения, питания и транспортного обеспечения.</w:t>
      </w:r>
    </w:p>
    <w:p w14:paraId="295BAFEC" w14:textId="5AEE9FF6" w:rsidR="00D76813" w:rsidRPr="003C5B46" w:rsidRDefault="00D76813" w:rsidP="00E3191F">
      <w:pPr>
        <w:ind w:firstLine="709"/>
        <w:jc w:val="both"/>
        <w:outlineLvl w:val="0"/>
        <w:rPr>
          <w:sz w:val="22"/>
          <w:szCs w:val="22"/>
        </w:rPr>
      </w:pPr>
      <w:r w:rsidRPr="003C5B46">
        <w:rPr>
          <w:sz w:val="22"/>
          <w:szCs w:val="22"/>
        </w:rPr>
        <w:t>2.</w:t>
      </w:r>
      <w:r w:rsidR="003C5B46">
        <w:rPr>
          <w:sz w:val="22"/>
          <w:szCs w:val="22"/>
        </w:rPr>
        <w:t>5</w:t>
      </w:r>
      <w:r w:rsidRPr="003C5B46">
        <w:rPr>
          <w:sz w:val="22"/>
          <w:szCs w:val="22"/>
        </w:rPr>
        <w:t>.2.</w:t>
      </w:r>
      <w:r w:rsidRPr="003C5B46">
        <w:rPr>
          <w:sz w:val="22"/>
          <w:szCs w:val="22"/>
        </w:rPr>
        <w:tab/>
        <w:t xml:space="preserve">Уровень профессиональной подготовки персонала </w:t>
      </w:r>
      <w:r w:rsidR="00B85EBC" w:rsidRPr="003C5B46">
        <w:rPr>
          <w:sz w:val="22"/>
          <w:szCs w:val="22"/>
        </w:rPr>
        <w:t>Исполнителя</w:t>
      </w:r>
      <w:r w:rsidRPr="003C5B46">
        <w:rPr>
          <w:sz w:val="22"/>
          <w:szCs w:val="22"/>
        </w:rPr>
        <w:t xml:space="preserve"> должен соответствовать квалификационным требованиям, необходимым для выполнения работ, согласно условиям настоящего Договора.</w:t>
      </w:r>
    </w:p>
    <w:p w14:paraId="3D78B897" w14:textId="13814196" w:rsidR="00D76813" w:rsidRPr="003C5B46" w:rsidRDefault="00D76813" w:rsidP="00E3191F">
      <w:pPr>
        <w:ind w:firstLine="709"/>
        <w:jc w:val="both"/>
        <w:outlineLvl w:val="0"/>
        <w:rPr>
          <w:sz w:val="22"/>
          <w:szCs w:val="22"/>
        </w:rPr>
      </w:pPr>
      <w:r w:rsidRPr="003C5B46">
        <w:rPr>
          <w:sz w:val="22"/>
          <w:szCs w:val="22"/>
        </w:rPr>
        <w:t>2.</w:t>
      </w:r>
      <w:r w:rsidR="003C5B46">
        <w:rPr>
          <w:sz w:val="22"/>
          <w:szCs w:val="22"/>
        </w:rPr>
        <w:t>5</w:t>
      </w:r>
      <w:r w:rsidRPr="003C5B46">
        <w:rPr>
          <w:sz w:val="22"/>
          <w:szCs w:val="22"/>
        </w:rPr>
        <w:t>.3.</w:t>
      </w:r>
      <w:r w:rsidRPr="003C5B46">
        <w:rPr>
          <w:sz w:val="22"/>
          <w:szCs w:val="22"/>
        </w:rPr>
        <w:tab/>
      </w:r>
      <w:r w:rsidR="00B85EBC" w:rsidRPr="003C5B46">
        <w:rPr>
          <w:sz w:val="22"/>
          <w:szCs w:val="22"/>
        </w:rPr>
        <w:t>Исполнитель</w:t>
      </w:r>
      <w:r w:rsidRPr="003C5B46">
        <w:rPr>
          <w:sz w:val="22"/>
          <w:szCs w:val="22"/>
        </w:rPr>
        <w:t xml:space="preserve"> обязан обеспечить соблюдение надлежащей дисциплины и порядка среди своего персонала.</w:t>
      </w:r>
    </w:p>
    <w:p w14:paraId="5B4E5A1C" w14:textId="6E176722" w:rsidR="00D76813" w:rsidRPr="003C5B46" w:rsidRDefault="00D76813" w:rsidP="00E3191F">
      <w:pPr>
        <w:ind w:firstLine="709"/>
        <w:jc w:val="both"/>
        <w:outlineLvl w:val="0"/>
        <w:rPr>
          <w:sz w:val="22"/>
          <w:szCs w:val="22"/>
        </w:rPr>
      </w:pPr>
      <w:r w:rsidRPr="003C5B46">
        <w:rPr>
          <w:sz w:val="22"/>
          <w:szCs w:val="22"/>
        </w:rPr>
        <w:t>2.</w:t>
      </w:r>
      <w:r w:rsidR="003C5B46">
        <w:rPr>
          <w:sz w:val="22"/>
          <w:szCs w:val="22"/>
        </w:rPr>
        <w:t>5</w:t>
      </w:r>
      <w:r w:rsidRPr="003C5B46">
        <w:rPr>
          <w:sz w:val="22"/>
          <w:szCs w:val="22"/>
        </w:rPr>
        <w:t>.4.</w:t>
      </w:r>
      <w:r w:rsidRPr="003C5B46">
        <w:rPr>
          <w:sz w:val="22"/>
          <w:szCs w:val="22"/>
        </w:rPr>
        <w:tab/>
        <w:t xml:space="preserve">Факт употребления работником </w:t>
      </w:r>
      <w:r w:rsidR="00B85EBC" w:rsidRPr="003C5B46">
        <w:rPr>
          <w:sz w:val="22"/>
          <w:szCs w:val="22"/>
        </w:rPr>
        <w:t>Исполнителя</w:t>
      </w:r>
      <w:r w:rsidRPr="003C5B46">
        <w:rPr>
          <w:sz w:val="22"/>
          <w:szCs w:val="22"/>
        </w:rPr>
        <w:t xml:space="preserve"> (иным привлечённым им лицом) алкогольных напитков, наркотических веществ, факт нахождения в состоянии алкогольного, наркотического или токсического опьянения, факт ввоза, хранения алкогольных напитков, наркотических веществ, огнестрельного и газового оружия, боеприпасов, взрывчатых веществ, иные нарушения фиксируются в акте. Данный акт составляется представителями Заказчика и подписывается представителями Заказчика и </w:t>
      </w:r>
      <w:r w:rsidR="00B85EBC" w:rsidRPr="003C5B46">
        <w:rPr>
          <w:sz w:val="22"/>
          <w:szCs w:val="22"/>
        </w:rPr>
        <w:t>Исполнителя</w:t>
      </w:r>
      <w:r w:rsidRPr="003C5B46">
        <w:rPr>
          <w:sz w:val="22"/>
          <w:szCs w:val="22"/>
        </w:rPr>
        <w:t xml:space="preserve">. В случае, если представитель </w:t>
      </w:r>
      <w:r w:rsidR="00B85EBC" w:rsidRPr="003C5B46">
        <w:rPr>
          <w:sz w:val="22"/>
          <w:szCs w:val="22"/>
        </w:rPr>
        <w:t>Исполнителя</w:t>
      </w:r>
      <w:r w:rsidRPr="003C5B46">
        <w:rPr>
          <w:sz w:val="22"/>
          <w:szCs w:val="22"/>
        </w:rPr>
        <w:t xml:space="preserve"> отказывается от подписания акта, об этом делается отметка в акте и акт подписывается представителями Заказчика и двумя представителями сторонней/сторонних организаций и является безусловным основанием для оплаты </w:t>
      </w:r>
      <w:r w:rsidR="00B85EBC" w:rsidRPr="003C5B46">
        <w:rPr>
          <w:sz w:val="22"/>
          <w:szCs w:val="22"/>
        </w:rPr>
        <w:t>Исполнителем</w:t>
      </w:r>
      <w:r w:rsidRPr="003C5B46">
        <w:rPr>
          <w:sz w:val="22"/>
          <w:szCs w:val="22"/>
        </w:rPr>
        <w:t xml:space="preserve"> Заказчику предъявленных Заказчиком </w:t>
      </w:r>
      <w:r w:rsidR="00B85EBC" w:rsidRPr="003C5B46">
        <w:rPr>
          <w:sz w:val="22"/>
          <w:szCs w:val="22"/>
        </w:rPr>
        <w:t>Исполнителю</w:t>
      </w:r>
      <w:r w:rsidRPr="003C5B46">
        <w:rPr>
          <w:sz w:val="22"/>
          <w:szCs w:val="22"/>
        </w:rPr>
        <w:t xml:space="preserve"> претензионных требований. При наступлении вышеуказанных событий на объектах Генерального Заказчика установление данного факта подтверждается в порядке, предусмотренном в Соглашении (Приложение №6 к договору).  </w:t>
      </w:r>
    </w:p>
    <w:p w14:paraId="67E3DB88" w14:textId="2C06C5EE" w:rsidR="00D76813" w:rsidRPr="003C5B46" w:rsidRDefault="00D76813" w:rsidP="00E3191F">
      <w:pPr>
        <w:ind w:firstLine="709"/>
        <w:jc w:val="both"/>
        <w:outlineLvl w:val="0"/>
        <w:rPr>
          <w:sz w:val="22"/>
          <w:szCs w:val="22"/>
        </w:rPr>
      </w:pPr>
      <w:r w:rsidRPr="003C5B46">
        <w:rPr>
          <w:sz w:val="22"/>
          <w:szCs w:val="22"/>
        </w:rPr>
        <w:t>2.</w:t>
      </w:r>
      <w:r w:rsidR="003C5B46">
        <w:rPr>
          <w:sz w:val="22"/>
          <w:szCs w:val="22"/>
        </w:rPr>
        <w:t>5</w:t>
      </w:r>
      <w:r w:rsidRPr="003C5B46">
        <w:rPr>
          <w:sz w:val="22"/>
          <w:szCs w:val="22"/>
        </w:rPr>
        <w:t>.5.</w:t>
      </w:r>
      <w:r w:rsidRPr="003C5B46">
        <w:rPr>
          <w:sz w:val="22"/>
          <w:szCs w:val="22"/>
        </w:rPr>
        <w:tab/>
        <w:t xml:space="preserve">В ходе выполнения работ/услуг по настоящему Договору </w:t>
      </w:r>
      <w:r w:rsidR="00C051C1" w:rsidRPr="003C5B46">
        <w:rPr>
          <w:sz w:val="22"/>
          <w:szCs w:val="22"/>
        </w:rPr>
        <w:t>Исполнитель</w:t>
      </w:r>
      <w:r w:rsidRPr="003C5B46">
        <w:rPr>
          <w:sz w:val="22"/>
          <w:szCs w:val="22"/>
        </w:rPr>
        <w:t xml:space="preserve"> обязуется соблюдать «Регламент взаимоотношений в области промышленной и пожарной безопасности, охраны труда и окружающей среды с организациями, привлекаемыми к работам и оказанию услуг по Договору», изложенные в Приложении №</w:t>
      </w:r>
      <w:r w:rsidR="00C051C1" w:rsidRPr="003C5B46">
        <w:rPr>
          <w:sz w:val="22"/>
          <w:szCs w:val="22"/>
        </w:rPr>
        <w:t>5</w:t>
      </w:r>
      <w:r w:rsidRPr="003C5B46">
        <w:rPr>
          <w:sz w:val="22"/>
          <w:szCs w:val="22"/>
        </w:rPr>
        <w:t xml:space="preserve"> к договору. Также при подписании настоящего Договора </w:t>
      </w:r>
      <w:r w:rsidR="00C051C1" w:rsidRPr="003C5B46">
        <w:rPr>
          <w:sz w:val="22"/>
          <w:szCs w:val="22"/>
        </w:rPr>
        <w:t>Исполнитель</w:t>
      </w:r>
      <w:r w:rsidRPr="003C5B46">
        <w:rPr>
          <w:sz w:val="22"/>
          <w:szCs w:val="22"/>
        </w:rPr>
        <w:t xml:space="preserve"> получает от Заказчика по Акту приема-передачи ЛНД электронный носитель, содержащий часть приложений к настоящему Договору, являющихся локальными нормативными документами Заказчика/ Недропользователя, требования которых подлежат исполнению при оказании услуг </w:t>
      </w:r>
      <w:r w:rsidR="00C051C1" w:rsidRPr="003C5B46">
        <w:rPr>
          <w:sz w:val="22"/>
          <w:szCs w:val="22"/>
        </w:rPr>
        <w:t>Исполнителем</w:t>
      </w:r>
      <w:r w:rsidRPr="003C5B46">
        <w:rPr>
          <w:sz w:val="22"/>
          <w:szCs w:val="22"/>
        </w:rPr>
        <w:t xml:space="preserve">. </w:t>
      </w:r>
    </w:p>
    <w:p w14:paraId="4CD60260" w14:textId="70915877" w:rsidR="00FA68BC" w:rsidRPr="003C5B46" w:rsidRDefault="00D76813" w:rsidP="00E3191F">
      <w:pPr>
        <w:ind w:firstLine="709"/>
        <w:jc w:val="both"/>
        <w:outlineLvl w:val="0"/>
        <w:rPr>
          <w:sz w:val="22"/>
          <w:szCs w:val="22"/>
        </w:rPr>
      </w:pPr>
      <w:r w:rsidRPr="003C5B46">
        <w:rPr>
          <w:sz w:val="22"/>
          <w:szCs w:val="22"/>
        </w:rPr>
        <w:t>Соблюдение данных требований Стороны признают существенным условием Договора, и в случае их неоднократного нарушения Исполнителем, Заказчик имеет право отказаться от исполнения Договора.</w:t>
      </w:r>
    </w:p>
    <w:p w14:paraId="12FBCCB0" w14:textId="77777777" w:rsidR="006C7F56" w:rsidRPr="003C5B46" w:rsidRDefault="006C7F56" w:rsidP="00E3191F">
      <w:pPr>
        <w:ind w:firstLine="709"/>
        <w:jc w:val="both"/>
        <w:outlineLvl w:val="0"/>
        <w:rPr>
          <w:sz w:val="22"/>
          <w:szCs w:val="22"/>
        </w:rPr>
      </w:pPr>
    </w:p>
    <w:p w14:paraId="4925F73D" w14:textId="4C9F3B77" w:rsidR="00FA68BC" w:rsidRPr="003C5B46" w:rsidRDefault="00FA68BC" w:rsidP="00D22054">
      <w:pPr>
        <w:numPr>
          <w:ilvl w:val="0"/>
          <w:numId w:val="14"/>
        </w:numPr>
        <w:jc w:val="both"/>
        <w:outlineLvl w:val="0"/>
        <w:rPr>
          <w:b/>
          <w:bCs/>
          <w:sz w:val="22"/>
          <w:szCs w:val="22"/>
        </w:rPr>
      </w:pPr>
      <w:r w:rsidRPr="003C5B46">
        <w:rPr>
          <w:b/>
          <w:bCs/>
          <w:sz w:val="22"/>
          <w:szCs w:val="22"/>
        </w:rPr>
        <w:lastRenderedPageBreak/>
        <w:t>Цена договора и порядок расчетов.</w:t>
      </w:r>
    </w:p>
    <w:p w14:paraId="13B915AE" w14:textId="77777777" w:rsidR="003C5B46" w:rsidRPr="003C5B46" w:rsidRDefault="003C5B46" w:rsidP="003C5B46">
      <w:pPr>
        <w:ind w:left="540"/>
        <w:outlineLvl w:val="0"/>
        <w:rPr>
          <w:b/>
          <w:bCs/>
          <w:sz w:val="22"/>
          <w:szCs w:val="22"/>
        </w:rPr>
      </w:pPr>
    </w:p>
    <w:p w14:paraId="508ABB3F" w14:textId="1BB3CB84" w:rsidR="00EC1E84" w:rsidRPr="003C5B46" w:rsidRDefault="00FA68BC" w:rsidP="00E3191F">
      <w:pPr>
        <w:ind w:firstLine="709"/>
        <w:jc w:val="both"/>
        <w:outlineLvl w:val="0"/>
        <w:rPr>
          <w:sz w:val="22"/>
          <w:szCs w:val="22"/>
        </w:rPr>
      </w:pPr>
      <w:r w:rsidRPr="003C5B46">
        <w:rPr>
          <w:sz w:val="22"/>
          <w:szCs w:val="22"/>
        </w:rPr>
        <w:t xml:space="preserve">3.1. </w:t>
      </w:r>
      <w:r w:rsidR="00EC1E84" w:rsidRPr="003C5B46">
        <w:rPr>
          <w:sz w:val="22"/>
          <w:szCs w:val="22"/>
        </w:rPr>
        <w:t>Ориентировочная стоимость Услуг Исполнителя по настоящему Договору составляе</w:t>
      </w:r>
      <w:r w:rsidR="00E27BCF" w:rsidRPr="003C5B46">
        <w:rPr>
          <w:sz w:val="22"/>
          <w:szCs w:val="22"/>
        </w:rPr>
        <w:t xml:space="preserve">т </w:t>
      </w:r>
      <w:r w:rsidR="0023406F" w:rsidRPr="00910F07">
        <w:rPr>
          <w:sz w:val="22"/>
          <w:szCs w:val="22"/>
          <w:highlight w:val="yellow"/>
        </w:rPr>
        <w:t xml:space="preserve"> </w:t>
      </w:r>
      <w:r w:rsidR="00E27BCF" w:rsidRPr="00910F07">
        <w:rPr>
          <w:sz w:val="22"/>
          <w:szCs w:val="22"/>
          <w:highlight w:val="yellow"/>
        </w:rPr>
        <w:t>рублей 00 копеек</w:t>
      </w:r>
      <w:r w:rsidR="00EC1E84" w:rsidRPr="00910F07">
        <w:rPr>
          <w:sz w:val="22"/>
          <w:szCs w:val="22"/>
          <w:highlight w:val="yellow"/>
        </w:rPr>
        <w:t>, без НДС.</w:t>
      </w:r>
      <w:r w:rsidR="00390261" w:rsidRPr="00910F07">
        <w:rPr>
          <w:sz w:val="22"/>
          <w:szCs w:val="22"/>
          <w:highlight w:val="yellow"/>
        </w:rPr>
        <w:t xml:space="preserve"> НДС не облагается.</w:t>
      </w:r>
    </w:p>
    <w:p w14:paraId="753E42CA" w14:textId="79B27381" w:rsidR="00EC1E84" w:rsidRPr="003C5B46" w:rsidRDefault="00EC1E84" w:rsidP="00E3191F">
      <w:pPr>
        <w:ind w:firstLine="709"/>
        <w:jc w:val="both"/>
        <w:outlineLvl w:val="0"/>
        <w:rPr>
          <w:bCs/>
          <w:sz w:val="22"/>
          <w:szCs w:val="22"/>
        </w:rPr>
      </w:pPr>
      <w:r w:rsidRPr="003C5B46">
        <w:rPr>
          <w:sz w:val="22"/>
          <w:szCs w:val="22"/>
        </w:rPr>
        <w:t xml:space="preserve">3.2. </w:t>
      </w:r>
      <w:r w:rsidRPr="003C5B46">
        <w:rPr>
          <w:bCs/>
          <w:sz w:val="22"/>
          <w:szCs w:val="22"/>
        </w:rPr>
        <w:t xml:space="preserve">Расчеты за фактически оказанные услуги Заказчик производит не ранее 60 (шестидесяти), но не позднее 90 (девяноста) календарных дней, </w:t>
      </w:r>
      <w:r w:rsidR="00CB61D3" w:rsidRPr="003C5B46">
        <w:rPr>
          <w:bCs/>
          <w:sz w:val="22"/>
          <w:szCs w:val="22"/>
        </w:rPr>
        <w:t>начиная с первого числа месяца, следующего за отчетным с момента подписания уполномоченными представителями Сторон Акта оказанных услуг, путем безналичного перечисления денежных средств на расчетный счет Исполнителя</w:t>
      </w:r>
      <w:r w:rsidRPr="003C5B46">
        <w:rPr>
          <w:bCs/>
          <w:sz w:val="22"/>
          <w:szCs w:val="22"/>
        </w:rPr>
        <w:t xml:space="preserve">. </w:t>
      </w:r>
    </w:p>
    <w:p w14:paraId="70953697" w14:textId="77777777" w:rsidR="00EC1E84" w:rsidRPr="003C5B46" w:rsidRDefault="00EC1E84" w:rsidP="00E3191F">
      <w:pPr>
        <w:ind w:firstLine="709"/>
        <w:jc w:val="both"/>
        <w:outlineLvl w:val="0"/>
        <w:rPr>
          <w:sz w:val="22"/>
          <w:szCs w:val="22"/>
        </w:rPr>
      </w:pPr>
      <w:r w:rsidRPr="003C5B46">
        <w:rPr>
          <w:bCs/>
          <w:sz w:val="22"/>
          <w:szCs w:val="22"/>
        </w:rPr>
        <w:t xml:space="preserve">3.3. </w:t>
      </w:r>
      <w:r w:rsidRPr="003C5B46">
        <w:rPr>
          <w:sz w:val="22"/>
          <w:szCs w:val="22"/>
        </w:rPr>
        <w:t>Оригиналы первичных бухгалтерских документов должны подписываться руководителем и главным бухгалтером организации либо иными лицами, уполномоченными на то приказом, доверенностью (иным распорядительным документом).</w:t>
      </w:r>
    </w:p>
    <w:p w14:paraId="275C3EC3" w14:textId="4829BF6C" w:rsidR="00EC1E84" w:rsidRPr="003C5B46" w:rsidRDefault="00EC1E84" w:rsidP="00E3191F">
      <w:pPr>
        <w:ind w:firstLine="709"/>
        <w:jc w:val="both"/>
        <w:outlineLvl w:val="0"/>
        <w:rPr>
          <w:sz w:val="22"/>
          <w:szCs w:val="22"/>
        </w:rPr>
      </w:pPr>
      <w:r w:rsidRPr="003C5B46">
        <w:rPr>
          <w:sz w:val="22"/>
          <w:szCs w:val="22"/>
        </w:rPr>
        <w:t xml:space="preserve">3.4. В случае </w:t>
      </w:r>
      <w:r w:rsidR="000A1F95" w:rsidRPr="003C5B46">
        <w:rPr>
          <w:sz w:val="22"/>
          <w:szCs w:val="22"/>
        </w:rPr>
        <w:t>непредоставления</w:t>
      </w:r>
      <w:r w:rsidRPr="003C5B46">
        <w:rPr>
          <w:sz w:val="22"/>
          <w:szCs w:val="22"/>
        </w:rPr>
        <w:t xml:space="preserve"> оригиналов документов, указанных в настоящем разделе, Заказчик вправе отсрочить соответствующий платеж на срок просрочки предоставления документов, что не будет рассматриваться как нарушение Заказчиком своих обязательств по оплате по данному Договору.</w:t>
      </w:r>
    </w:p>
    <w:p w14:paraId="18E074B7" w14:textId="77777777" w:rsidR="001E0C89" w:rsidRPr="003C5B46" w:rsidRDefault="001E0C89" w:rsidP="00E3191F">
      <w:pPr>
        <w:ind w:firstLine="709"/>
        <w:jc w:val="both"/>
        <w:outlineLvl w:val="0"/>
        <w:rPr>
          <w:sz w:val="22"/>
          <w:szCs w:val="22"/>
        </w:rPr>
      </w:pPr>
      <w:r w:rsidRPr="003C5B46">
        <w:rPr>
          <w:sz w:val="22"/>
          <w:szCs w:val="22"/>
        </w:rPr>
        <w:t>3.5. Не позднее 5 числа месяца, следующего за месяцем, в котором были оказаны услуги, Исполнитель предоставляет Заказчику акт оказанных услуг.</w:t>
      </w:r>
    </w:p>
    <w:p w14:paraId="75EA5AF5" w14:textId="77777777" w:rsidR="001E0C89" w:rsidRPr="003C5B46" w:rsidRDefault="001E0C89" w:rsidP="00E3191F">
      <w:pPr>
        <w:ind w:firstLine="709"/>
        <w:jc w:val="both"/>
        <w:outlineLvl w:val="0"/>
        <w:rPr>
          <w:sz w:val="22"/>
          <w:szCs w:val="22"/>
        </w:rPr>
      </w:pPr>
      <w:r w:rsidRPr="003C5B46">
        <w:rPr>
          <w:sz w:val="22"/>
          <w:szCs w:val="22"/>
        </w:rPr>
        <w:t>Заказчик в течение пяти рабочих дней, с даты получения Акта оказанных услуг, подписывает Акт либо направляет Исполнителю мотивированный отказ от его подписания с указанием допущенных недостатков в оказанных услугах и сроков их устранения.</w:t>
      </w:r>
    </w:p>
    <w:p w14:paraId="3AB057F9" w14:textId="77777777" w:rsidR="00EC1E84" w:rsidRPr="003C5B46" w:rsidRDefault="00EC1E84" w:rsidP="00E3191F">
      <w:pPr>
        <w:jc w:val="both"/>
        <w:outlineLvl w:val="0"/>
        <w:rPr>
          <w:sz w:val="22"/>
          <w:szCs w:val="22"/>
        </w:rPr>
      </w:pPr>
    </w:p>
    <w:p w14:paraId="1A2BC5C0" w14:textId="3E8178B2" w:rsidR="00FA68BC" w:rsidRPr="003C5B46" w:rsidRDefault="00FA68BC" w:rsidP="00D22054">
      <w:pPr>
        <w:numPr>
          <w:ilvl w:val="0"/>
          <w:numId w:val="14"/>
        </w:numPr>
        <w:outlineLvl w:val="0"/>
        <w:rPr>
          <w:b/>
          <w:bCs/>
          <w:sz w:val="22"/>
          <w:szCs w:val="22"/>
        </w:rPr>
      </w:pPr>
      <w:r w:rsidRPr="003C5B46">
        <w:rPr>
          <w:b/>
          <w:bCs/>
          <w:sz w:val="22"/>
          <w:szCs w:val="22"/>
        </w:rPr>
        <w:t>Ответственность сторон.</w:t>
      </w:r>
    </w:p>
    <w:p w14:paraId="08001F42" w14:textId="77777777" w:rsidR="003C5B46" w:rsidRPr="003C5B46" w:rsidRDefault="003C5B46" w:rsidP="003C5B46">
      <w:pPr>
        <w:ind w:left="540"/>
        <w:outlineLvl w:val="0"/>
        <w:rPr>
          <w:b/>
          <w:bCs/>
          <w:sz w:val="22"/>
          <w:szCs w:val="22"/>
        </w:rPr>
      </w:pPr>
    </w:p>
    <w:p w14:paraId="1C4E0582" w14:textId="77777777" w:rsidR="00B941CC" w:rsidRPr="003C5B46" w:rsidRDefault="00FA68BC" w:rsidP="00E3191F">
      <w:pPr>
        <w:ind w:firstLine="709"/>
        <w:jc w:val="both"/>
        <w:outlineLvl w:val="0"/>
        <w:rPr>
          <w:bCs/>
          <w:sz w:val="22"/>
          <w:szCs w:val="22"/>
        </w:rPr>
      </w:pPr>
      <w:r w:rsidRPr="003C5B46">
        <w:rPr>
          <w:sz w:val="22"/>
          <w:szCs w:val="22"/>
        </w:rPr>
        <w:t xml:space="preserve">4.1 </w:t>
      </w:r>
      <w:r w:rsidR="00B941CC" w:rsidRPr="003C5B46">
        <w:rPr>
          <w:bCs/>
          <w:sz w:val="22"/>
          <w:szCs w:val="22"/>
        </w:rPr>
        <w:t>Стороны несут ответственность за невыполнение и/или ненадлежащее исполнение своих обязательств по настоящему Договору в соответствии с действующим законодательством Российской Федерации и настоящим Договором.</w:t>
      </w:r>
    </w:p>
    <w:p w14:paraId="78360CE3" w14:textId="6B729A51" w:rsidR="001A7B7E" w:rsidRPr="003C5B46" w:rsidRDefault="00B941CC" w:rsidP="00E3191F">
      <w:pPr>
        <w:ind w:firstLine="709"/>
        <w:jc w:val="both"/>
        <w:outlineLvl w:val="0"/>
        <w:rPr>
          <w:bCs/>
          <w:sz w:val="22"/>
          <w:szCs w:val="22"/>
        </w:rPr>
      </w:pPr>
      <w:r w:rsidRPr="003C5B46">
        <w:rPr>
          <w:bCs/>
          <w:sz w:val="22"/>
          <w:szCs w:val="22"/>
        </w:rPr>
        <w:t>4.2. За нарушение сроков выполнения работ, Исполнитель несет ответственность перед Заказчиком в виде неустойки в размере 0,5% от стоимости несвоевременно выполненных работ за каждый день просрочки до сдачи качественно выполненных работ.</w:t>
      </w:r>
      <w:r w:rsidR="00BA1C6E" w:rsidRPr="003C5B46">
        <w:rPr>
          <w:bCs/>
          <w:sz w:val="22"/>
          <w:szCs w:val="22"/>
        </w:rPr>
        <w:t xml:space="preserve"> Убытки подлежат возмещению в полной сумме сверх неустойки в соответствии с абзацем 2 части 1 статьи 394 ГК РФ.</w:t>
      </w:r>
    </w:p>
    <w:p w14:paraId="4C99574D" w14:textId="77777777" w:rsidR="00B941CC" w:rsidRPr="003C5B46" w:rsidRDefault="00B941CC" w:rsidP="00E3191F">
      <w:pPr>
        <w:ind w:firstLine="709"/>
        <w:jc w:val="both"/>
        <w:outlineLvl w:val="0"/>
        <w:rPr>
          <w:bCs/>
          <w:sz w:val="22"/>
          <w:szCs w:val="22"/>
        </w:rPr>
      </w:pPr>
      <w:r w:rsidRPr="003C5B46">
        <w:rPr>
          <w:bCs/>
          <w:sz w:val="22"/>
          <w:szCs w:val="22"/>
        </w:rPr>
        <w:t xml:space="preserve">4.3. </w:t>
      </w:r>
      <w:r w:rsidR="00A37538" w:rsidRPr="003C5B46">
        <w:rPr>
          <w:bCs/>
          <w:sz w:val="22"/>
          <w:szCs w:val="22"/>
        </w:rPr>
        <w:t>За нарушение сроков оплаты Исполнитель вправе требовать от Заказчика выплаты неустойки в размере 0,01 % от суммы задолженности за каждый день просрочки, но не более 5% от суммы несвоевременно оплаченных денежных средств</w:t>
      </w:r>
      <w:r w:rsidRPr="003C5B46">
        <w:rPr>
          <w:bCs/>
          <w:sz w:val="22"/>
          <w:szCs w:val="22"/>
        </w:rPr>
        <w:t>.</w:t>
      </w:r>
    </w:p>
    <w:p w14:paraId="31B7021C" w14:textId="77777777" w:rsidR="00B941CC" w:rsidRPr="003C5B46" w:rsidRDefault="00B941CC" w:rsidP="00E3191F">
      <w:pPr>
        <w:ind w:firstLine="709"/>
        <w:jc w:val="both"/>
        <w:outlineLvl w:val="0"/>
        <w:rPr>
          <w:bCs/>
          <w:sz w:val="22"/>
          <w:szCs w:val="22"/>
        </w:rPr>
      </w:pPr>
      <w:r w:rsidRPr="003C5B46">
        <w:rPr>
          <w:bCs/>
          <w:sz w:val="22"/>
          <w:szCs w:val="22"/>
        </w:rPr>
        <w:t>4.4</w:t>
      </w:r>
      <w:r w:rsidR="00BE1769" w:rsidRPr="003C5B46">
        <w:rPr>
          <w:bCs/>
          <w:sz w:val="22"/>
          <w:szCs w:val="22"/>
        </w:rPr>
        <w:t xml:space="preserve">. </w:t>
      </w:r>
      <w:r w:rsidRPr="003C5B46">
        <w:rPr>
          <w:bCs/>
          <w:sz w:val="22"/>
          <w:szCs w:val="22"/>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обязательств непреодолимой силы, возникших после заключения настоящего Договора, в результате событий чрезвычайного характера, наступление которых Сторона, не исполнившая обязательство полностью или частично, не могла не предвидеть, не предотвратить разумными методами (форс-мажор).</w:t>
      </w:r>
    </w:p>
    <w:p w14:paraId="54D8BD8B" w14:textId="77777777" w:rsidR="00B941CC" w:rsidRPr="003C5B46" w:rsidRDefault="00B941CC" w:rsidP="00E3191F">
      <w:pPr>
        <w:ind w:firstLine="709"/>
        <w:jc w:val="both"/>
        <w:outlineLvl w:val="0"/>
        <w:rPr>
          <w:bCs/>
          <w:sz w:val="22"/>
          <w:szCs w:val="22"/>
        </w:rPr>
      </w:pPr>
      <w:r w:rsidRPr="003C5B46">
        <w:rPr>
          <w:bCs/>
          <w:sz w:val="22"/>
          <w:szCs w:val="22"/>
        </w:rPr>
        <w:t>4.5 Заказчик не несет никакой ответственности за несоблюдение правил техники безопасности персоналом Исполнителя при организации услуг на объекте Заказчика и не возмещает Исполнителю затраты, связанные с трудовыми увечьями персонала Исполнителя, полученными в результате собственного несоблюдения правил техники безопасности персоналом Исполнителя.</w:t>
      </w:r>
    </w:p>
    <w:p w14:paraId="1C607E96" w14:textId="7CAA69BC" w:rsidR="00B941CC" w:rsidRPr="003C5B46" w:rsidRDefault="00B941CC" w:rsidP="00E3191F">
      <w:pPr>
        <w:ind w:firstLine="709"/>
        <w:jc w:val="both"/>
        <w:outlineLvl w:val="0"/>
        <w:rPr>
          <w:sz w:val="22"/>
          <w:szCs w:val="22"/>
        </w:rPr>
      </w:pPr>
      <w:r w:rsidRPr="003C5B46">
        <w:rPr>
          <w:bCs/>
          <w:sz w:val="22"/>
          <w:szCs w:val="22"/>
        </w:rPr>
        <w:t>4.</w:t>
      </w:r>
      <w:r w:rsidR="007B5CFC" w:rsidRPr="003C5B46">
        <w:rPr>
          <w:bCs/>
          <w:sz w:val="22"/>
          <w:szCs w:val="22"/>
        </w:rPr>
        <w:t>6</w:t>
      </w:r>
      <w:r w:rsidRPr="003C5B46">
        <w:rPr>
          <w:bCs/>
          <w:sz w:val="22"/>
          <w:szCs w:val="22"/>
        </w:rPr>
        <w:t xml:space="preserve">. </w:t>
      </w:r>
      <w:r w:rsidRPr="003C5B46">
        <w:rPr>
          <w:sz w:val="22"/>
          <w:szCs w:val="22"/>
        </w:rPr>
        <w:t>Исполнитель</w:t>
      </w:r>
      <w:r w:rsidRPr="003C5B46">
        <w:rPr>
          <w:b/>
          <w:sz w:val="22"/>
          <w:szCs w:val="22"/>
        </w:rPr>
        <w:t xml:space="preserve"> </w:t>
      </w:r>
      <w:r w:rsidRPr="003C5B46">
        <w:rPr>
          <w:sz w:val="22"/>
          <w:szCs w:val="22"/>
        </w:rPr>
        <w:t xml:space="preserve"> возмещает ущерб, который может возникнуть у Заказчика, если в результате действий/бездействий Исполнителя, связанных с исполнением своих обязательств, предусмотренных настоящим договором, у Заказчика и/или на Заказчика, со стороны Генерального Заказчика, федеральных органов власти, органов власти субъектов РФ, органов местного самоуправления будут наложены какие-либо финансовые санкции (в том числе штрафы, расходы, недоплата, затраты и убытки), Исполнитель обязуется компенсировать Заказчику денежную сумму равную таким финансовым санкциям в течение 20 (двадцати) календарных дней с момента предъявления соответствующего требования Заказчика в виде претензии на сумму компенсации. Либо Заказчик имеет право без письменного согласия Исполнителя уменьшить очередной платеж по настоящему договору на сумму понесенных им расходов, затрат или иных убытков. Для целей единообразного толкования терминов настоящего договора под Генеральным Заказчиком понимается субъект недропользования - юридическое лицо, которое заключило Основной договор на выполнение работ по бурению скважин с Заказчиком (ООО «</w:t>
      </w:r>
      <w:r w:rsidR="00F15E21" w:rsidRPr="003C5B46">
        <w:rPr>
          <w:sz w:val="22"/>
          <w:szCs w:val="22"/>
        </w:rPr>
        <w:t>КАТОБЬНЕФТЬ</w:t>
      </w:r>
      <w:r w:rsidRPr="003C5B46">
        <w:rPr>
          <w:sz w:val="22"/>
          <w:szCs w:val="22"/>
        </w:rPr>
        <w:t>») и которому право пользования конкретным участком недр предоставлено на основании лицензии в установленном законом порядке и на территории производственных объектов которого Заказчик оказывает свои услуги.</w:t>
      </w:r>
    </w:p>
    <w:p w14:paraId="3CE50ABF" w14:textId="2B9A985B" w:rsidR="00B941CC" w:rsidRPr="003C5B46" w:rsidRDefault="00B941CC" w:rsidP="00E3191F">
      <w:pPr>
        <w:ind w:firstLine="709"/>
        <w:jc w:val="both"/>
        <w:outlineLvl w:val="0"/>
        <w:rPr>
          <w:bCs/>
          <w:sz w:val="22"/>
          <w:szCs w:val="22"/>
        </w:rPr>
      </w:pPr>
      <w:r w:rsidRPr="003C5B46">
        <w:rPr>
          <w:bCs/>
          <w:sz w:val="22"/>
          <w:szCs w:val="22"/>
        </w:rPr>
        <w:t>4.</w:t>
      </w:r>
      <w:r w:rsidR="007B5CFC" w:rsidRPr="003C5B46">
        <w:rPr>
          <w:bCs/>
          <w:sz w:val="22"/>
          <w:szCs w:val="22"/>
        </w:rPr>
        <w:t>7</w:t>
      </w:r>
      <w:r w:rsidRPr="003C5B46">
        <w:rPr>
          <w:bCs/>
          <w:sz w:val="22"/>
          <w:szCs w:val="22"/>
        </w:rPr>
        <w:t>. Исполнитель обязуется соблюдать требования Генерального Заказчика в области охраны труда, промышленной безопасности и охраны окружающей среды.</w:t>
      </w:r>
    </w:p>
    <w:p w14:paraId="01F749F3" w14:textId="27CFD8BD" w:rsidR="009C49AB" w:rsidRPr="003C5B46" w:rsidRDefault="00B941CC" w:rsidP="00E3191F">
      <w:pPr>
        <w:ind w:firstLine="709"/>
        <w:jc w:val="both"/>
        <w:outlineLvl w:val="0"/>
        <w:rPr>
          <w:bCs/>
          <w:sz w:val="22"/>
          <w:szCs w:val="22"/>
        </w:rPr>
      </w:pPr>
      <w:r w:rsidRPr="003C5B46">
        <w:rPr>
          <w:bCs/>
          <w:sz w:val="22"/>
          <w:szCs w:val="22"/>
        </w:rPr>
        <w:t>4</w:t>
      </w:r>
      <w:r w:rsidR="00BE1769" w:rsidRPr="003C5B46">
        <w:rPr>
          <w:bCs/>
          <w:sz w:val="22"/>
          <w:szCs w:val="22"/>
        </w:rPr>
        <w:t>.</w:t>
      </w:r>
      <w:r w:rsidR="007B5CFC" w:rsidRPr="003C5B46">
        <w:rPr>
          <w:bCs/>
          <w:sz w:val="22"/>
          <w:szCs w:val="22"/>
        </w:rPr>
        <w:t>8</w:t>
      </w:r>
      <w:r w:rsidRPr="003C5B46">
        <w:rPr>
          <w:bCs/>
          <w:sz w:val="22"/>
          <w:szCs w:val="22"/>
        </w:rPr>
        <w:t xml:space="preserve">. </w:t>
      </w:r>
      <w:r w:rsidR="009C49AB" w:rsidRPr="003C5B46">
        <w:rPr>
          <w:bCs/>
          <w:sz w:val="22"/>
          <w:szCs w:val="22"/>
        </w:rPr>
        <w:t xml:space="preserve">В случае нарушения Исполнителем обязательств, указанных в Соглашении об условиях оказания услуг (выполнения работ) на территории Генерального Заказчика (Приложение №2) или вытекающих из </w:t>
      </w:r>
      <w:r w:rsidR="009C49AB" w:rsidRPr="003C5B46">
        <w:rPr>
          <w:bCs/>
          <w:sz w:val="22"/>
          <w:szCs w:val="22"/>
        </w:rPr>
        <w:lastRenderedPageBreak/>
        <w:t>условий, за которые предусмотрены штрафные санкции в данном Соглашении, Исполнитель уплачивает по требованию Заказчика штраф, указанный в данном Соглашении. Исполнитель обязуется уплатить Заказчику денежную сумму в течение 10 (десяти) календарных дней с момента предъявления соответствующего требования Заказчика в виде претензии.</w:t>
      </w:r>
    </w:p>
    <w:p w14:paraId="7F5BF15A" w14:textId="6BBA9330" w:rsidR="001A7B7E" w:rsidRPr="003C5B46" w:rsidRDefault="009C49AB" w:rsidP="00E3191F">
      <w:pPr>
        <w:ind w:firstLine="709"/>
        <w:jc w:val="both"/>
        <w:outlineLvl w:val="0"/>
        <w:rPr>
          <w:sz w:val="22"/>
          <w:szCs w:val="22"/>
        </w:rPr>
      </w:pPr>
      <w:r w:rsidRPr="003C5B46">
        <w:rPr>
          <w:bCs/>
          <w:sz w:val="22"/>
          <w:szCs w:val="22"/>
        </w:rPr>
        <w:t>4.9.</w:t>
      </w:r>
      <w:r w:rsidRPr="003C5B46">
        <w:rPr>
          <w:bCs/>
          <w:sz w:val="22"/>
          <w:szCs w:val="22"/>
        </w:rPr>
        <w:tab/>
        <w:t>Стоимость услуг может быть снижена в случае недостатков услуг на суммы штрафов в соответствии с Приложением №7 к договору.</w:t>
      </w:r>
    </w:p>
    <w:p w14:paraId="0546FD17" w14:textId="1B77594F" w:rsidR="003A3E6A" w:rsidRPr="003C5B46" w:rsidRDefault="003A3E6A" w:rsidP="00E3191F">
      <w:pPr>
        <w:ind w:firstLine="709"/>
        <w:jc w:val="both"/>
        <w:outlineLvl w:val="0"/>
        <w:rPr>
          <w:sz w:val="22"/>
          <w:szCs w:val="22"/>
        </w:rPr>
      </w:pPr>
      <w:r w:rsidRPr="003C5B46">
        <w:rPr>
          <w:sz w:val="22"/>
          <w:szCs w:val="22"/>
        </w:rPr>
        <w:t>4.1</w:t>
      </w:r>
      <w:r w:rsidR="007B5CFC" w:rsidRPr="003C5B46">
        <w:rPr>
          <w:sz w:val="22"/>
          <w:szCs w:val="22"/>
        </w:rPr>
        <w:t>0</w:t>
      </w:r>
      <w:r w:rsidRPr="003C5B46">
        <w:rPr>
          <w:sz w:val="22"/>
          <w:szCs w:val="22"/>
        </w:rPr>
        <w:t xml:space="preserve">. При обнаружении недостатков работ, выявленных </w:t>
      </w:r>
      <w:r w:rsidR="00E41C9A" w:rsidRPr="003C5B46">
        <w:rPr>
          <w:sz w:val="22"/>
          <w:szCs w:val="22"/>
        </w:rPr>
        <w:t>Заказчиком,</w:t>
      </w:r>
      <w:r w:rsidRPr="003C5B46">
        <w:rPr>
          <w:sz w:val="22"/>
          <w:szCs w:val="22"/>
        </w:rPr>
        <w:t xml:space="preserve"> Заказчик вправе в течение 7 (семи) рабочих дней с момента обнаружения недостатков направить Исполнителю мотивированное письменное требование о необходимости устранения обнаруженных недостатков. Исполнитель обязуется самостоятельно и за свой счет устранить их в течение 5 (пяти) рабочих дней с момента получения такого требования от Заказчика. </w:t>
      </w:r>
    </w:p>
    <w:p w14:paraId="0F680458" w14:textId="6F0B0ECB" w:rsidR="003A3E6A" w:rsidRPr="003C5B46" w:rsidRDefault="003A3E6A" w:rsidP="00E3191F">
      <w:pPr>
        <w:ind w:firstLine="709"/>
        <w:jc w:val="both"/>
        <w:outlineLvl w:val="0"/>
        <w:rPr>
          <w:sz w:val="22"/>
          <w:szCs w:val="22"/>
        </w:rPr>
      </w:pPr>
      <w:r w:rsidRPr="003C5B46">
        <w:rPr>
          <w:sz w:val="22"/>
          <w:szCs w:val="22"/>
        </w:rPr>
        <w:t>4.1</w:t>
      </w:r>
      <w:r w:rsidR="007B5CFC" w:rsidRPr="003C5B46">
        <w:rPr>
          <w:sz w:val="22"/>
          <w:szCs w:val="22"/>
        </w:rPr>
        <w:t>1</w:t>
      </w:r>
      <w:r w:rsidRPr="003C5B46">
        <w:rPr>
          <w:sz w:val="22"/>
          <w:szCs w:val="22"/>
        </w:rPr>
        <w:t>.</w:t>
      </w:r>
      <w:r w:rsidRPr="003C5B46">
        <w:rPr>
          <w:sz w:val="22"/>
          <w:szCs w:val="22"/>
        </w:rPr>
        <w:tab/>
        <w:t>Исполнитель в полной мере несет ответственность за действия и бездействие своего Персонала, любого из своих Подрядчиков, их персонала или агентов, как если бы это были его собственные действия или бездействие. Условия любого договора субподряда не должны противоречить условиям данного Договора.</w:t>
      </w:r>
    </w:p>
    <w:p w14:paraId="247B6529" w14:textId="35AF46AE" w:rsidR="003A3E6A" w:rsidRPr="003C5B46" w:rsidRDefault="003A3E6A" w:rsidP="00E3191F">
      <w:pPr>
        <w:ind w:firstLine="709"/>
        <w:jc w:val="both"/>
        <w:outlineLvl w:val="0"/>
        <w:rPr>
          <w:sz w:val="22"/>
          <w:szCs w:val="22"/>
        </w:rPr>
      </w:pPr>
      <w:r w:rsidRPr="003C5B46">
        <w:rPr>
          <w:sz w:val="22"/>
          <w:szCs w:val="22"/>
        </w:rPr>
        <w:t>4.1</w:t>
      </w:r>
      <w:r w:rsidR="007B5CFC" w:rsidRPr="003C5B46">
        <w:rPr>
          <w:sz w:val="22"/>
          <w:szCs w:val="22"/>
        </w:rPr>
        <w:t>2</w:t>
      </w:r>
      <w:r w:rsidRPr="003C5B46">
        <w:rPr>
          <w:sz w:val="22"/>
          <w:szCs w:val="22"/>
        </w:rPr>
        <w:t>.</w:t>
      </w:r>
      <w:r w:rsidRPr="003C5B46">
        <w:rPr>
          <w:sz w:val="22"/>
          <w:szCs w:val="22"/>
        </w:rPr>
        <w:tab/>
        <w:t>В случае невыполнения или ненадлежащего оказания услуг Исполнителем Заказчик имеет право применить любую или несколько из следующих мер:</w:t>
      </w:r>
    </w:p>
    <w:p w14:paraId="2CE48A6C" w14:textId="77777777" w:rsidR="003A3E6A" w:rsidRPr="003C5B46" w:rsidRDefault="003A3E6A" w:rsidP="00E3191F">
      <w:pPr>
        <w:ind w:firstLine="709"/>
        <w:jc w:val="both"/>
        <w:outlineLvl w:val="0"/>
        <w:rPr>
          <w:sz w:val="22"/>
          <w:szCs w:val="22"/>
        </w:rPr>
      </w:pPr>
      <w:r w:rsidRPr="003C5B46">
        <w:rPr>
          <w:sz w:val="22"/>
          <w:szCs w:val="22"/>
        </w:rPr>
        <w:t>-</w:t>
      </w:r>
      <w:r w:rsidRPr="003C5B46">
        <w:rPr>
          <w:sz w:val="22"/>
          <w:szCs w:val="22"/>
        </w:rPr>
        <w:tab/>
        <w:t>потребовать от Исполнителя безвозмездного устранения недостатков в установленный Заказчиком разумный срок;</w:t>
      </w:r>
    </w:p>
    <w:p w14:paraId="569F115F" w14:textId="77777777" w:rsidR="003A3E6A" w:rsidRPr="003C5B46" w:rsidRDefault="003A3E6A" w:rsidP="00E3191F">
      <w:pPr>
        <w:ind w:firstLine="709"/>
        <w:jc w:val="both"/>
        <w:outlineLvl w:val="0"/>
        <w:rPr>
          <w:sz w:val="22"/>
          <w:szCs w:val="22"/>
        </w:rPr>
      </w:pPr>
      <w:r w:rsidRPr="003C5B46">
        <w:rPr>
          <w:sz w:val="22"/>
          <w:szCs w:val="22"/>
        </w:rPr>
        <w:t>-</w:t>
      </w:r>
      <w:r w:rsidRPr="003C5B46">
        <w:rPr>
          <w:sz w:val="22"/>
          <w:szCs w:val="22"/>
        </w:rPr>
        <w:tab/>
        <w:t>поручить оказание услуг третьим лицам либо оказать их своими силами и потребовать от Исполнителя возмещения своих расходов на устранение недостатков и других убытков в случае невыполнения Исполнителем обязательства по безвозмездному устранению недостатков;</w:t>
      </w:r>
    </w:p>
    <w:p w14:paraId="2F6A55EF" w14:textId="77777777" w:rsidR="003A3E6A" w:rsidRPr="003C5B46" w:rsidRDefault="003A3E6A" w:rsidP="00E3191F">
      <w:pPr>
        <w:ind w:firstLine="709"/>
        <w:jc w:val="both"/>
        <w:outlineLvl w:val="0"/>
        <w:rPr>
          <w:sz w:val="22"/>
          <w:szCs w:val="22"/>
        </w:rPr>
      </w:pPr>
      <w:r w:rsidRPr="003C5B46">
        <w:rPr>
          <w:sz w:val="22"/>
          <w:szCs w:val="22"/>
        </w:rPr>
        <w:t>-</w:t>
      </w:r>
      <w:r w:rsidRPr="003C5B46">
        <w:rPr>
          <w:sz w:val="22"/>
          <w:szCs w:val="22"/>
        </w:rPr>
        <w:tab/>
        <w:t>соразмерно уменьшить стоимость оказанные услуг на сумму штрафных санкций и/или убытков, письменно уведомив об этом Исполнителя;</w:t>
      </w:r>
    </w:p>
    <w:p w14:paraId="1D6F854C" w14:textId="77777777" w:rsidR="003A3E6A" w:rsidRPr="003C5B46" w:rsidRDefault="003A3E6A" w:rsidP="00E3191F">
      <w:pPr>
        <w:ind w:firstLine="709"/>
        <w:jc w:val="both"/>
        <w:outlineLvl w:val="0"/>
        <w:rPr>
          <w:sz w:val="22"/>
          <w:szCs w:val="22"/>
        </w:rPr>
      </w:pPr>
      <w:r w:rsidRPr="003C5B46">
        <w:rPr>
          <w:sz w:val="22"/>
          <w:szCs w:val="22"/>
        </w:rPr>
        <w:t>-</w:t>
      </w:r>
      <w:r w:rsidRPr="003C5B46">
        <w:rPr>
          <w:sz w:val="22"/>
          <w:szCs w:val="22"/>
        </w:rPr>
        <w:tab/>
        <w:t>потребовать уплаты неустойки, определенной договором;</w:t>
      </w:r>
    </w:p>
    <w:p w14:paraId="5A59756C" w14:textId="77777777" w:rsidR="003A3E6A" w:rsidRPr="003C5B46" w:rsidRDefault="003A3E6A" w:rsidP="00E3191F">
      <w:pPr>
        <w:ind w:firstLine="709"/>
        <w:jc w:val="both"/>
        <w:outlineLvl w:val="0"/>
        <w:rPr>
          <w:sz w:val="22"/>
          <w:szCs w:val="22"/>
        </w:rPr>
      </w:pPr>
      <w:r w:rsidRPr="003C5B46">
        <w:rPr>
          <w:sz w:val="22"/>
          <w:szCs w:val="22"/>
        </w:rPr>
        <w:t>-</w:t>
      </w:r>
      <w:r w:rsidRPr="003C5B46">
        <w:rPr>
          <w:sz w:val="22"/>
          <w:szCs w:val="22"/>
        </w:rPr>
        <w:tab/>
        <w:t>приостановить оказание Услуг вплоть до устранения недостатков;</w:t>
      </w:r>
    </w:p>
    <w:p w14:paraId="34FA8EA5" w14:textId="2D5556DF" w:rsidR="00E2287D" w:rsidRPr="003C5B46" w:rsidRDefault="003A3E6A" w:rsidP="00E3191F">
      <w:pPr>
        <w:ind w:firstLine="709"/>
        <w:jc w:val="both"/>
        <w:outlineLvl w:val="0"/>
        <w:rPr>
          <w:sz w:val="22"/>
          <w:szCs w:val="22"/>
        </w:rPr>
      </w:pPr>
      <w:r w:rsidRPr="003C5B46">
        <w:rPr>
          <w:sz w:val="22"/>
          <w:szCs w:val="22"/>
        </w:rPr>
        <w:t>-</w:t>
      </w:r>
      <w:r w:rsidRPr="003C5B46">
        <w:rPr>
          <w:sz w:val="22"/>
          <w:szCs w:val="22"/>
        </w:rPr>
        <w:tab/>
        <w:t>досрочно расторгнуть договор в порядке, предусмотренном настоящим Договором.</w:t>
      </w:r>
    </w:p>
    <w:p w14:paraId="084B30EC" w14:textId="048D8BD7" w:rsidR="0007456A" w:rsidRPr="003C5B46" w:rsidRDefault="0007456A" w:rsidP="00E3191F">
      <w:pPr>
        <w:ind w:firstLine="709"/>
        <w:jc w:val="both"/>
        <w:outlineLvl w:val="0"/>
        <w:rPr>
          <w:sz w:val="22"/>
          <w:szCs w:val="22"/>
        </w:rPr>
      </w:pPr>
      <w:r w:rsidRPr="003C5B46">
        <w:rPr>
          <w:sz w:val="22"/>
          <w:szCs w:val="22"/>
        </w:rPr>
        <w:t>4.1</w:t>
      </w:r>
      <w:r w:rsidR="007B5CFC" w:rsidRPr="003C5B46">
        <w:rPr>
          <w:sz w:val="22"/>
          <w:szCs w:val="22"/>
        </w:rPr>
        <w:t>3</w:t>
      </w:r>
      <w:r w:rsidRPr="003C5B46">
        <w:rPr>
          <w:sz w:val="22"/>
          <w:szCs w:val="22"/>
        </w:rPr>
        <w:t>.  Исполнитель  возмещает ущерб, который может возникнуть у Заказчика, если в результате действий/бездействий Исполнителя, связанных с исполнением своих обязательств, предусмотренных настоящим Договором, у Заказчика и/или на Заказчика, со стороны Генерального Заказчика,   федеральных органов власти, органов власти субъектов РФ, органов местного самоуправления будут наложены какие-либо финансовые санкции (в том числе штрафы, расходы, затраты и убытки), Исполнитель обязуется уплатить Заказчику денежную сумму равную таким финансовым санкциям в течение 30 (тридцати) календарных дней с момента предъявления соответствующего требования Заказчика в виде претензии на сумму санкции. При отсутствии ответа/мотивированного ответа со стороны Исполнителя, такая претензия считается признанной Исполнителем, и Заказчик имеет право без письменного согласия Исполнителя уменьшить очередной платеж по настоящему Договору на сумму предъявленных санкций, понесенных им расходов, затрат или иных убытков, или произвести зачет сумм, заявленных надлежащим образом требований против подлежащей уплате Исполнителю стоимости выполненных работ, в соответствии с положениями ст. 410 ГК РФ.</w:t>
      </w:r>
    </w:p>
    <w:p w14:paraId="47A07898" w14:textId="6EC3F487" w:rsidR="0007456A" w:rsidRPr="003C5B46" w:rsidRDefault="0007456A" w:rsidP="00E3191F">
      <w:pPr>
        <w:ind w:firstLine="709"/>
        <w:jc w:val="both"/>
        <w:outlineLvl w:val="0"/>
        <w:rPr>
          <w:sz w:val="22"/>
          <w:szCs w:val="22"/>
        </w:rPr>
      </w:pPr>
      <w:r w:rsidRPr="003C5B46">
        <w:rPr>
          <w:sz w:val="22"/>
          <w:szCs w:val="22"/>
        </w:rPr>
        <w:t>14.1</w:t>
      </w:r>
      <w:r w:rsidR="007B5CFC" w:rsidRPr="003C5B46">
        <w:rPr>
          <w:sz w:val="22"/>
          <w:szCs w:val="22"/>
        </w:rPr>
        <w:t>4</w:t>
      </w:r>
      <w:r w:rsidRPr="003C5B46">
        <w:rPr>
          <w:sz w:val="22"/>
          <w:szCs w:val="22"/>
        </w:rPr>
        <w:t>.</w:t>
      </w:r>
      <w:r w:rsidRPr="003C5B46">
        <w:rPr>
          <w:sz w:val="22"/>
          <w:szCs w:val="22"/>
        </w:rPr>
        <w:tab/>
        <w:t>Факт нарушения может быть подтвержден одним любым из следующих документов (если иной порядок не установлен в Договоре для фиксации конкретного вида нарушения):</w:t>
      </w:r>
    </w:p>
    <w:p w14:paraId="723F3529" w14:textId="77777777" w:rsidR="0007456A" w:rsidRPr="003C5B46" w:rsidRDefault="0007456A" w:rsidP="00E3191F">
      <w:pPr>
        <w:ind w:firstLine="709"/>
        <w:jc w:val="both"/>
        <w:outlineLvl w:val="0"/>
        <w:rPr>
          <w:sz w:val="22"/>
          <w:szCs w:val="22"/>
        </w:rPr>
      </w:pPr>
      <w:r w:rsidRPr="003C5B46">
        <w:rPr>
          <w:sz w:val="22"/>
          <w:szCs w:val="22"/>
        </w:rPr>
        <w:t>-</w:t>
      </w:r>
      <w:r w:rsidRPr="003C5B46">
        <w:rPr>
          <w:sz w:val="22"/>
          <w:szCs w:val="22"/>
        </w:rPr>
        <w:tab/>
        <w:t xml:space="preserve">а) односторонним актом специалиста Генерального Заказчика, осуществляющего производственный контроль по данному направлению </w:t>
      </w:r>
    </w:p>
    <w:p w14:paraId="7DE74CD8" w14:textId="77777777" w:rsidR="0007456A" w:rsidRPr="003C5B46" w:rsidRDefault="0007456A" w:rsidP="00E3191F">
      <w:pPr>
        <w:ind w:firstLine="709"/>
        <w:jc w:val="both"/>
        <w:outlineLvl w:val="0"/>
        <w:rPr>
          <w:sz w:val="22"/>
          <w:szCs w:val="22"/>
        </w:rPr>
      </w:pPr>
      <w:r w:rsidRPr="003C5B46">
        <w:rPr>
          <w:sz w:val="22"/>
          <w:szCs w:val="22"/>
        </w:rPr>
        <w:t>-</w:t>
      </w:r>
      <w:r w:rsidRPr="003C5B46">
        <w:rPr>
          <w:sz w:val="22"/>
          <w:szCs w:val="22"/>
        </w:rPr>
        <w:tab/>
        <w:t>б) актом, составленным работниками организации, оказывающей Генеральному Заказчику или Заказчику охранные услуги на основании Договора.</w:t>
      </w:r>
    </w:p>
    <w:p w14:paraId="2D7BEA7D" w14:textId="77777777" w:rsidR="0007456A" w:rsidRPr="003C5B46" w:rsidRDefault="0007456A" w:rsidP="00E3191F">
      <w:pPr>
        <w:ind w:firstLine="709"/>
        <w:jc w:val="both"/>
        <w:outlineLvl w:val="0"/>
        <w:rPr>
          <w:sz w:val="22"/>
          <w:szCs w:val="22"/>
        </w:rPr>
      </w:pPr>
      <w:r w:rsidRPr="003C5B46">
        <w:rPr>
          <w:sz w:val="22"/>
          <w:szCs w:val="22"/>
        </w:rPr>
        <w:t>-</w:t>
      </w:r>
      <w:r w:rsidRPr="003C5B46">
        <w:rPr>
          <w:sz w:val="22"/>
          <w:szCs w:val="22"/>
        </w:rPr>
        <w:tab/>
        <w:t>в) актом расследования причин инцидента, составленного комиссией Генерального Заказчика по расследованию причин инцидента с участием представителей Заказчика</w:t>
      </w:r>
    </w:p>
    <w:p w14:paraId="05DF862B" w14:textId="77777777" w:rsidR="0007456A" w:rsidRPr="003C5B46" w:rsidRDefault="0007456A" w:rsidP="00E3191F">
      <w:pPr>
        <w:ind w:firstLine="709"/>
        <w:jc w:val="both"/>
        <w:outlineLvl w:val="0"/>
        <w:rPr>
          <w:sz w:val="22"/>
          <w:szCs w:val="22"/>
        </w:rPr>
      </w:pPr>
      <w:r w:rsidRPr="003C5B46">
        <w:rPr>
          <w:sz w:val="22"/>
          <w:szCs w:val="22"/>
        </w:rPr>
        <w:t>-</w:t>
      </w:r>
      <w:r w:rsidRPr="003C5B46">
        <w:rPr>
          <w:sz w:val="22"/>
          <w:szCs w:val="22"/>
        </w:rPr>
        <w:tab/>
        <w:t>г) актом, подписанным представителем Заказчика и Генерального Заказчика</w:t>
      </w:r>
    </w:p>
    <w:p w14:paraId="6B2AE168" w14:textId="77777777" w:rsidR="0007456A" w:rsidRPr="003C5B46" w:rsidRDefault="0007456A" w:rsidP="00E3191F">
      <w:pPr>
        <w:ind w:firstLine="709"/>
        <w:jc w:val="both"/>
        <w:outlineLvl w:val="0"/>
        <w:rPr>
          <w:sz w:val="22"/>
          <w:szCs w:val="22"/>
        </w:rPr>
      </w:pPr>
      <w:r w:rsidRPr="003C5B46">
        <w:rPr>
          <w:sz w:val="22"/>
          <w:szCs w:val="22"/>
        </w:rPr>
        <w:t>-</w:t>
      </w:r>
      <w:r w:rsidRPr="003C5B46">
        <w:rPr>
          <w:sz w:val="22"/>
          <w:szCs w:val="22"/>
        </w:rPr>
        <w:tab/>
        <w:t xml:space="preserve">д) соответствующим актом или предписанием контролирующих и надзорных органов                                                                     </w:t>
      </w:r>
    </w:p>
    <w:p w14:paraId="67163F0D" w14:textId="77777777" w:rsidR="0007456A" w:rsidRPr="003C5B46" w:rsidRDefault="0007456A" w:rsidP="00E3191F">
      <w:pPr>
        <w:ind w:firstLine="709"/>
        <w:jc w:val="both"/>
        <w:outlineLvl w:val="0"/>
        <w:rPr>
          <w:sz w:val="22"/>
          <w:szCs w:val="22"/>
        </w:rPr>
      </w:pPr>
      <w:r w:rsidRPr="003C5B46">
        <w:rPr>
          <w:sz w:val="22"/>
          <w:szCs w:val="22"/>
        </w:rPr>
        <w:t>-</w:t>
      </w:r>
      <w:r w:rsidRPr="003C5B46">
        <w:rPr>
          <w:sz w:val="22"/>
          <w:szCs w:val="22"/>
        </w:rPr>
        <w:tab/>
        <w:t xml:space="preserve">е) актом расследования причин инцидента, составленного комиссией Заказчика по расследованию причин инцидента с участием представителя Подрядчика </w:t>
      </w:r>
    </w:p>
    <w:p w14:paraId="5B7DC1B1" w14:textId="77777777" w:rsidR="0007456A" w:rsidRPr="003C5B46" w:rsidRDefault="0007456A" w:rsidP="00E3191F">
      <w:pPr>
        <w:ind w:firstLine="709"/>
        <w:jc w:val="both"/>
        <w:outlineLvl w:val="0"/>
        <w:rPr>
          <w:sz w:val="22"/>
          <w:szCs w:val="22"/>
        </w:rPr>
      </w:pPr>
      <w:r w:rsidRPr="003C5B46">
        <w:rPr>
          <w:sz w:val="22"/>
          <w:szCs w:val="22"/>
        </w:rPr>
        <w:t>-</w:t>
      </w:r>
      <w:r w:rsidRPr="003C5B46">
        <w:rPr>
          <w:sz w:val="22"/>
          <w:szCs w:val="22"/>
        </w:rPr>
        <w:tab/>
        <w:t xml:space="preserve">ж) актом, подписанным Заказчиком и Подрядчиком </w:t>
      </w:r>
    </w:p>
    <w:p w14:paraId="027C99B1" w14:textId="076CB6B0" w:rsidR="0007456A" w:rsidRPr="003C5B46" w:rsidRDefault="0007456A" w:rsidP="00E3191F">
      <w:pPr>
        <w:ind w:firstLine="709"/>
        <w:jc w:val="both"/>
        <w:outlineLvl w:val="0"/>
        <w:rPr>
          <w:sz w:val="22"/>
          <w:szCs w:val="22"/>
        </w:rPr>
      </w:pPr>
      <w:r w:rsidRPr="003C5B46">
        <w:rPr>
          <w:sz w:val="22"/>
          <w:szCs w:val="22"/>
        </w:rPr>
        <w:t xml:space="preserve">Акты, оформленные в соответствии с данным пунктом без участия представителя Исполнителя- а, б, в, г, д- являются достаточным основанием для предъявления претензии и взыскания штрафа. Не привлечение Исполнителя к подписанию данных Актов (а, б, в, г, д), не является основанием по отказу в признании предъявляемых требований по данному основанию.  </w:t>
      </w:r>
    </w:p>
    <w:p w14:paraId="0120CE7B" w14:textId="6328ADF9" w:rsidR="0007456A" w:rsidRPr="003C5B46" w:rsidRDefault="0007456A" w:rsidP="00E3191F">
      <w:pPr>
        <w:ind w:firstLine="709"/>
        <w:jc w:val="both"/>
        <w:outlineLvl w:val="0"/>
        <w:rPr>
          <w:sz w:val="22"/>
          <w:szCs w:val="22"/>
        </w:rPr>
      </w:pPr>
      <w:r w:rsidRPr="003C5B46">
        <w:rPr>
          <w:sz w:val="22"/>
          <w:szCs w:val="22"/>
        </w:rPr>
        <w:t xml:space="preserve">Акты, оформляемые между Заказчиком и </w:t>
      </w:r>
      <w:r w:rsidR="00E3296E" w:rsidRPr="003C5B46">
        <w:rPr>
          <w:sz w:val="22"/>
          <w:szCs w:val="22"/>
        </w:rPr>
        <w:t>Исполнителем</w:t>
      </w:r>
      <w:r w:rsidRPr="003C5B46">
        <w:rPr>
          <w:sz w:val="22"/>
          <w:szCs w:val="22"/>
        </w:rPr>
        <w:t xml:space="preserve"> (е, д):</w:t>
      </w:r>
    </w:p>
    <w:p w14:paraId="629DFA7C" w14:textId="77777777" w:rsidR="0007456A" w:rsidRPr="003C5B46" w:rsidRDefault="0007456A" w:rsidP="00E3191F">
      <w:pPr>
        <w:ind w:firstLine="709"/>
        <w:jc w:val="both"/>
        <w:outlineLvl w:val="0"/>
        <w:rPr>
          <w:sz w:val="22"/>
          <w:szCs w:val="22"/>
        </w:rPr>
      </w:pPr>
      <w:r w:rsidRPr="003C5B46">
        <w:rPr>
          <w:sz w:val="22"/>
          <w:szCs w:val="22"/>
        </w:rPr>
        <w:lastRenderedPageBreak/>
        <w:t>-</w:t>
      </w:r>
      <w:r w:rsidRPr="003C5B46">
        <w:rPr>
          <w:sz w:val="22"/>
          <w:szCs w:val="22"/>
        </w:rPr>
        <w:tab/>
        <w:t>в Акте должны быть зафиксированы факты причинения ущерба/выявленные недостатки выполненной работы, причины указанных фактов, а также указано, какая из Сторон несет ответственность за указанные факты в соответствии с условиями Договора;</w:t>
      </w:r>
    </w:p>
    <w:p w14:paraId="619F418D" w14:textId="06C98AF2" w:rsidR="0007456A" w:rsidRPr="003C5B46" w:rsidRDefault="0007456A" w:rsidP="00E3191F">
      <w:pPr>
        <w:ind w:firstLine="709"/>
        <w:jc w:val="both"/>
        <w:outlineLvl w:val="0"/>
        <w:rPr>
          <w:sz w:val="22"/>
          <w:szCs w:val="22"/>
        </w:rPr>
      </w:pPr>
      <w:r w:rsidRPr="003C5B46">
        <w:rPr>
          <w:sz w:val="22"/>
          <w:szCs w:val="22"/>
        </w:rPr>
        <w:t>-</w:t>
      </w:r>
      <w:r w:rsidRPr="003C5B46">
        <w:rPr>
          <w:sz w:val="22"/>
          <w:szCs w:val="22"/>
        </w:rPr>
        <w:tab/>
        <w:t xml:space="preserve">в случае отказа представителя Подрядчика от подписания акта, факт считается подтвержденным, отказ от подписания фиксируется в акте и заверяется подписью не менее 2х свидетелей. Отказ представителя </w:t>
      </w:r>
      <w:r w:rsidR="00E3296E" w:rsidRPr="003C5B46">
        <w:rPr>
          <w:sz w:val="22"/>
          <w:szCs w:val="22"/>
        </w:rPr>
        <w:t>Исполнителя</w:t>
      </w:r>
      <w:r w:rsidRPr="003C5B46">
        <w:rPr>
          <w:sz w:val="22"/>
          <w:szCs w:val="22"/>
        </w:rPr>
        <w:t xml:space="preserve"> от подписания акта не является препятствием для взыскания штрафа;</w:t>
      </w:r>
    </w:p>
    <w:p w14:paraId="35A2BB81" w14:textId="060E7B28" w:rsidR="0007456A" w:rsidRPr="003C5B46" w:rsidRDefault="0007456A" w:rsidP="00E3191F">
      <w:pPr>
        <w:ind w:firstLine="709"/>
        <w:jc w:val="both"/>
        <w:outlineLvl w:val="0"/>
        <w:rPr>
          <w:sz w:val="22"/>
          <w:szCs w:val="22"/>
        </w:rPr>
      </w:pPr>
      <w:r w:rsidRPr="003C5B46">
        <w:rPr>
          <w:sz w:val="22"/>
          <w:szCs w:val="22"/>
        </w:rPr>
        <w:t>-</w:t>
      </w:r>
      <w:r w:rsidRPr="003C5B46">
        <w:rPr>
          <w:sz w:val="22"/>
          <w:szCs w:val="22"/>
        </w:rPr>
        <w:tab/>
        <w:t xml:space="preserve">при отказе представителя </w:t>
      </w:r>
      <w:r w:rsidR="00E3296E" w:rsidRPr="003C5B46">
        <w:rPr>
          <w:sz w:val="22"/>
          <w:szCs w:val="22"/>
        </w:rPr>
        <w:t>Исполнителя</w:t>
      </w:r>
      <w:r w:rsidRPr="003C5B46">
        <w:rPr>
          <w:sz w:val="22"/>
          <w:szCs w:val="22"/>
        </w:rPr>
        <w:t xml:space="preserve"> от подписания акта, Акт направляется </w:t>
      </w:r>
      <w:r w:rsidR="00E3296E" w:rsidRPr="003C5B46">
        <w:rPr>
          <w:sz w:val="22"/>
          <w:szCs w:val="22"/>
        </w:rPr>
        <w:t>Исполнителю</w:t>
      </w:r>
      <w:r w:rsidRPr="003C5B46">
        <w:rPr>
          <w:sz w:val="22"/>
          <w:szCs w:val="22"/>
        </w:rPr>
        <w:t xml:space="preserve"> (по электронной почте, указанной в разделе «Юридические адреса и реквизиты Сторон») и должен быть им рассмотрен, подписан и возвращен Заказчику не позднее, чем в течение 3 (трех) рабочих дней со дня получения; </w:t>
      </w:r>
    </w:p>
    <w:p w14:paraId="3F001250" w14:textId="77777777" w:rsidR="0007456A" w:rsidRPr="003C5B46" w:rsidRDefault="0007456A" w:rsidP="00E3191F">
      <w:pPr>
        <w:ind w:firstLine="709"/>
        <w:jc w:val="both"/>
        <w:outlineLvl w:val="0"/>
        <w:rPr>
          <w:sz w:val="22"/>
          <w:szCs w:val="22"/>
        </w:rPr>
      </w:pPr>
      <w:r w:rsidRPr="003C5B46">
        <w:rPr>
          <w:sz w:val="22"/>
          <w:szCs w:val="22"/>
        </w:rPr>
        <w:t>-</w:t>
      </w:r>
      <w:r w:rsidRPr="003C5B46">
        <w:rPr>
          <w:sz w:val="22"/>
          <w:szCs w:val="22"/>
        </w:rPr>
        <w:tab/>
        <w:t>отказ от подписания акта (с приложением мотивированных возражений или без таковых) не допускается. При наличии возражений акт подписывается с приложением особого мнения (возражений);</w:t>
      </w:r>
    </w:p>
    <w:p w14:paraId="00CB67B9" w14:textId="75354192" w:rsidR="0007456A" w:rsidRPr="003C5B46" w:rsidRDefault="0007456A" w:rsidP="00E3191F">
      <w:pPr>
        <w:ind w:firstLine="709"/>
        <w:jc w:val="both"/>
        <w:outlineLvl w:val="0"/>
        <w:rPr>
          <w:sz w:val="22"/>
          <w:szCs w:val="22"/>
        </w:rPr>
      </w:pPr>
      <w:r w:rsidRPr="003C5B46">
        <w:rPr>
          <w:sz w:val="22"/>
          <w:szCs w:val="22"/>
        </w:rPr>
        <w:t>-</w:t>
      </w:r>
      <w:r w:rsidRPr="003C5B46">
        <w:rPr>
          <w:sz w:val="22"/>
          <w:szCs w:val="22"/>
        </w:rPr>
        <w:tab/>
        <w:t xml:space="preserve"> в случае отсутствия ответа, либо получения необоснованного ответа, факт считается подтвержденным, акт считается имеющими силу </w:t>
      </w:r>
      <w:r w:rsidR="00597DF5" w:rsidRPr="003C5B46">
        <w:rPr>
          <w:sz w:val="22"/>
          <w:szCs w:val="22"/>
        </w:rPr>
        <w:t>двухстороннего,</w:t>
      </w:r>
      <w:r w:rsidRPr="003C5B46">
        <w:rPr>
          <w:sz w:val="22"/>
          <w:szCs w:val="22"/>
        </w:rPr>
        <w:t xml:space="preserve"> и </w:t>
      </w:r>
      <w:r w:rsidR="00E3296E" w:rsidRPr="003C5B46">
        <w:rPr>
          <w:sz w:val="22"/>
          <w:szCs w:val="22"/>
        </w:rPr>
        <w:t>Исполнитель</w:t>
      </w:r>
      <w:r w:rsidRPr="003C5B46">
        <w:rPr>
          <w:sz w:val="22"/>
          <w:szCs w:val="22"/>
        </w:rPr>
        <w:t xml:space="preserve"> не вправе будет уклоняться от оплаты штрафа, возмещения убытков;</w:t>
      </w:r>
    </w:p>
    <w:p w14:paraId="3DF26A0D" w14:textId="1656E3D3" w:rsidR="0007456A" w:rsidRPr="003C5B46" w:rsidRDefault="0007456A" w:rsidP="00E3191F">
      <w:pPr>
        <w:ind w:firstLine="709"/>
        <w:jc w:val="both"/>
        <w:outlineLvl w:val="0"/>
        <w:rPr>
          <w:sz w:val="22"/>
          <w:szCs w:val="22"/>
        </w:rPr>
      </w:pPr>
      <w:r w:rsidRPr="003C5B46">
        <w:rPr>
          <w:sz w:val="22"/>
          <w:szCs w:val="22"/>
        </w:rPr>
        <w:t>-</w:t>
      </w:r>
      <w:r w:rsidRPr="003C5B46">
        <w:rPr>
          <w:sz w:val="22"/>
          <w:szCs w:val="22"/>
        </w:rPr>
        <w:tab/>
        <w:t>Акт, оформленный в соответствии с настоящим пунктом, является достаточным основанием для предъявления претензии и взыскания штрафа, убытков.</w:t>
      </w:r>
    </w:p>
    <w:p w14:paraId="106F3820" w14:textId="77777777" w:rsidR="00BE1769" w:rsidRPr="003C5B46" w:rsidRDefault="00BE1769" w:rsidP="00E3191F">
      <w:pPr>
        <w:ind w:firstLine="709"/>
        <w:jc w:val="both"/>
        <w:outlineLvl w:val="0"/>
        <w:rPr>
          <w:sz w:val="22"/>
          <w:szCs w:val="22"/>
        </w:rPr>
      </w:pPr>
    </w:p>
    <w:p w14:paraId="15C8E258" w14:textId="55C171E9" w:rsidR="00BE1769" w:rsidRPr="003C5B46" w:rsidRDefault="00763DCE" w:rsidP="00E3191F">
      <w:pPr>
        <w:pStyle w:val="af1"/>
        <w:widowControl w:val="0"/>
        <w:numPr>
          <w:ilvl w:val="0"/>
          <w:numId w:val="14"/>
        </w:numPr>
        <w:tabs>
          <w:tab w:val="left" w:pos="709"/>
        </w:tabs>
        <w:overflowPunct w:val="0"/>
        <w:autoSpaceDE w:val="0"/>
        <w:autoSpaceDN w:val="0"/>
        <w:adjustRightInd w:val="0"/>
        <w:spacing w:after="0" w:line="240" w:lineRule="auto"/>
        <w:ind w:left="0" w:hanging="284"/>
        <w:jc w:val="center"/>
        <w:textAlignment w:val="baseline"/>
        <w:rPr>
          <w:rFonts w:ascii="Times New Roman" w:hAnsi="Times New Roman"/>
          <w:b/>
          <w:bCs/>
          <w:kern w:val="1"/>
        </w:rPr>
      </w:pPr>
      <w:r w:rsidRPr="003C5B46">
        <w:rPr>
          <w:rFonts w:ascii="Times New Roman" w:hAnsi="Times New Roman"/>
          <w:b/>
          <w:bCs/>
          <w:kern w:val="1"/>
        </w:rPr>
        <w:t>КОНФИДЕНЦИАЛЬНОСТЬ.</w:t>
      </w:r>
    </w:p>
    <w:p w14:paraId="4A70E011" w14:textId="77777777" w:rsidR="003C5B46" w:rsidRPr="003C5B46" w:rsidRDefault="003C5B46" w:rsidP="003C5B46">
      <w:pPr>
        <w:pStyle w:val="af1"/>
        <w:widowControl w:val="0"/>
        <w:tabs>
          <w:tab w:val="left" w:pos="709"/>
        </w:tabs>
        <w:overflowPunct w:val="0"/>
        <w:autoSpaceDE w:val="0"/>
        <w:autoSpaceDN w:val="0"/>
        <w:adjustRightInd w:val="0"/>
        <w:spacing w:after="0" w:line="240" w:lineRule="auto"/>
        <w:ind w:left="0"/>
        <w:textAlignment w:val="baseline"/>
        <w:rPr>
          <w:rFonts w:ascii="Times New Roman" w:hAnsi="Times New Roman"/>
          <w:b/>
          <w:bCs/>
          <w:kern w:val="1"/>
        </w:rPr>
      </w:pPr>
    </w:p>
    <w:p w14:paraId="569FFEB8" w14:textId="2D9ECF56" w:rsidR="001D6FDD" w:rsidRPr="003C5B46" w:rsidRDefault="00BE1769" w:rsidP="00E3191F">
      <w:pPr>
        <w:pStyle w:val="af1"/>
        <w:widowControl w:val="0"/>
        <w:numPr>
          <w:ilvl w:val="1"/>
          <w:numId w:val="14"/>
        </w:numPr>
        <w:tabs>
          <w:tab w:val="left" w:pos="709"/>
        </w:tabs>
        <w:overflowPunct w:val="0"/>
        <w:autoSpaceDE w:val="0"/>
        <w:autoSpaceDN w:val="0"/>
        <w:adjustRightInd w:val="0"/>
        <w:spacing w:after="0" w:line="240" w:lineRule="auto"/>
        <w:ind w:left="0" w:firstLine="709"/>
        <w:jc w:val="both"/>
        <w:textAlignment w:val="baseline"/>
        <w:rPr>
          <w:rFonts w:ascii="Times New Roman" w:hAnsi="Times New Roman"/>
          <w:b/>
          <w:bCs/>
          <w:kern w:val="1"/>
        </w:rPr>
      </w:pPr>
      <w:r w:rsidRPr="003C5B46">
        <w:rPr>
          <w:rFonts w:ascii="Times New Roman" w:hAnsi="Times New Roman"/>
          <w:bCs/>
          <w:kern w:val="1"/>
        </w:rPr>
        <w:t xml:space="preserve">Стороны пришли к соглашению о том, что взаимообмен информацией, составляющей коммерческую тайну или иную конфиденциальную информацию, осуществляется в соответствии с заключенным между Сторонами «Соглашение о конфиденциальности» (Приложение </w:t>
      </w:r>
      <w:r w:rsidR="00AD7CF1" w:rsidRPr="003C5B46">
        <w:rPr>
          <w:rFonts w:ascii="Times New Roman" w:hAnsi="Times New Roman"/>
          <w:bCs/>
          <w:kern w:val="1"/>
        </w:rPr>
        <w:t>№4</w:t>
      </w:r>
      <w:r w:rsidRPr="003C5B46">
        <w:rPr>
          <w:rFonts w:ascii="Times New Roman" w:hAnsi="Times New Roman"/>
          <w:bCs/>
          <w:kern w:val="1"/>
        </w:rPr>
        <w:t xml:space="preserve"> к настоящему Договору).</w:t>
      </w:r>
    </w:p>
    <w:p w14:paraId="52FBADE3" w14:textId="4155E3A2" w:rsidR="00FA68BC" w:rsidRPr="003C5B46" w:rsidRDefault="00763DCE" w:rsidP="00763DCE">
      <w:pPr>
        <w:numPr>
          <w:ilvl w:val="0"/>
          <w:numId w:val="14"/>
        </w:numPr>
        <w:ind w:left="0" w:firstLine="0"/>
        <w:jc w:val="center"/>
        <w:outlineLvl w:val="0"/>
        <w:rPr>
          <w:b/>
          <w:bCs/>
          <w:sz w:val="22"/>
          <w:szCs w:val="22"/>
        </w:rPr>
      </w:pPr>
      <w:r w:rsidRPr="003C5B46">
        <w:rPr>
          <w:b/>
          <w:bCs/>
          <w:sz w:val="22"/>
          <w:szCs w:val="22"/>
        </w:rPr>
        <w:t>ПОРЯДОК РАЗРЕШЕНИЯ СПОРОВ.</w:t>
      </w:r>
    </w:p>
    <w:p w14:paraId="00735464" w14:textId="77777777" w:rsidR="003C5B46" w:rsidRPr="003C5B46" w:rsidRDefault="003C5B46" w:rsidP="003C5B46">
      <w:pPr>
        <w:ind w:left="709"/>
        <w:outlineLvl w:val="0"/>
        <w:rPr>
          <w:b/>
          <w:bCs/>
          <w:sz w:val="22"/>
          <w:szCs w:val="22"/>
        </w:rPr>
      </w:pPr>
    </w:p>
    <w:p w14:paraId="728C938E" w14:textId="2308F04E" w:rsidR="00AF0039" w:rsidRPr="003C5B46" w:rsidRDefault="00AF0039" w:rsidP="00E3191F">
      <w:pPr>
        <w:ind w:firstLine="709"/>
        <w:jc w:val="both"/>
        <w:outlineLvl w:val="0"/>
        <w:rPr>
          <w:sz w:val="22"/>
          <w:szCs w:val="22"/>
        </w:rPr>
      </w:pPr>
      <w:r w:rsidRPr="003C5B46">
        <w:rPr>
          <w:sz w:val="22"/>
          <w:szCs w:val="22"/>
        </w:rPr>
        <w:t>6.1.  Все споры или разногласия, возникшие между сторонами по настоящему Договору или в связи с ним, разрешаются путем переговоров между сторонами и в претензионном порядке. Срок ответа на претензию – 15 (пятнадцать) календарных дней с момента ее получения.</w:t>
      </w:r>
    </w:p>
    <w:p w14:paraId="1605A354" w14:textId="4F64AFCA" w:rsidR="00AF0039" w:rsidRPr="003C5B46" w:rsidRDefault="00AF0039" w:rsidP="00E3191F">
      <w:pPr>
        <w:ind w:firstLine="709"/>
        <w:jc w:val="both"/>
        <w:outlineLvl w:val="0"/>
        <w:rPr>
          <w:sz w:val="22"/>
          <w:szCs w:val="22"/>
        </w:rPr>
      </w:pPr>
      <w:r w:rsidRPr="003C5B46">
        <w:rPr>
          <w:sz w:val="22"/>
          <w:szCs w:val="22"/>
        </w:rPr>
        <w:t xml:space="preserve">6.2. В случае невозможности разрешения споров или разногласий путем переговоров и предъявления претензий они подлежат разрешению Арбитражным судом Самарской области (договорная подсудность). </w:t>
      </w:r>
    </w:p>
    <w:p w14:paraId="3FD9640B" w14:textId="60E82E5D" w:rsidR="00D47155" w:rsidRPr="003C5B46" w:rsidRDefault="00AF0039" w:rsidP="00E3191F">
      <w:pPr>
        <w:ind w:firstLine="709"/>
        <w:jc w:val="both"/>
        <w:outlineLvl w:val="0"/>
        <w:rPr>
          <w:sz w:val="22"/>
          <w:szCs w:val="22"/>
        </w:rPr>
      </w:pPr>
      <w:r w:rsidRPr="003C5B46">
        <w:rPr>
          <w:sz w:val="22"/>
          <w:szCs w:val="22"/>
        </w:rPr>
        <w:t>6.3.  В случае  отсутствия  ответа  со стороны  Подрядчика на выставленную в адрес последнего претензию, либо в случае немотивированного отказа от удовлетворения такой претензии, в установленный настоящим Договором срок,  такая претензия считается признанной Подрядчиком и Заказчик имеет право в одностороннем порядке  (без письменного согласия  Подрядчика)  уменьшить очередной платеж по настоящему Договору на сумму штрафных санкций указанных в претензии или  произвести зачет сумм заявленных надлежащим образом требований против подлежащей уплате Подрядчику стоимости услуг, в соответствии с положениями ст. 410 ГК РФ.</w:t>
      </w:r>
    </w:p>
    <w:p w14:paraId="464788FD" w14:textId="77777777" w:rsidR="006C7F56" w:rsidRPr="003C5B46" w:rsidRDefault="006C7F56" w:rsidP="00E3191F">
      <w:pPr>
        <w:ind w:firstLine="709"/>
        <w:jc w:val="both"/>
        <w:outlineLvl w:val="0"/>
        <w:rPr>
          <w:sz w:val="22"/>
          <w:szCs w:val="22"/>
          <w:lang w:val="x-none"/>
        </w:rPr>
      </w:pPr>
    </w:p>
    <w:p w14:paraId="11DFC0F5" w14:textId="39040F23" w:rsidR="000D137F" w:rsidRPr="003C5B46" w:rsidRDefault="00763DCE" w:rsidP="00E3191F">
      <w:pPr>
        <w:pStyle w:val="af1"/>
        <w:numPr>
          <w:ilvl w:val="0"/>
          <w:numId w:val="14"/>
        </w:numPr>
        <w:spacing w:after="0" w:line="240" w:lineRule="auto"/>
        <w:ind w:left="0"/>
        <w:jc w:val="center"/>
        <w:outlineLvl w:val="0"/>
        <w:rPr>
          <w:rFonts w:ascii="Times New Roman" w:hAnsi="Times New Roman"/>
          <w:b/>
          <w:bCs/>
        </w:rPr>
      </w:pPr>
      <w:r w:rsidRPr="003C5B46">
        <w:rPr>
          <w:rFonts w:ascii="Times New Roman" w:hAnsi="Times New Roman"/>
          <w:b/>
          <w:bCs/>
        </w:rPr>
        <w:t>СРОК ДЕЙСТВИЯ ДОГОВОРА.</w:t>
      </w:r>
    </w:p>
    <w:p w14:paraId="308D835F" w14:textId="77777777" w:rsidR="003C5B46" w:rsidRPr="003C5B46" w:rsidRDefault="003C5B46" w:rsidP="003C5B46">
      <w:pPr>
        <w:pStyle w:val="af1"/>
        <w:spacing w:after="0" w:line="240" w:lineRule="auto"/>
        <w:ind w:left="0"/>
        <w:outlineLvl w:val="0"/>
        <w:rPr>
          <w:rFonts w:ascii="Times New Roman" w:hAnsi="Times New Roman"/>
          <w:b/>
          <w:bCs/>
        </w:rPr>
      </w:pPr>
    </w:p>
    <w:p w14:paraId="4FFA2B01" w14:textId="0DD55774" w:rsidR="000D137F" w:rsidRPr="003C5B46" w:rsidRDefault="000D137F" w:rsidP="00E3191F">
      <w:pPr>
        <w:pStyle w:val="5"/>
        <w:shd w:val="clear" w:color="auto" w:fill="auto"/>
        <w:tabs>
          <w:tab w:val="left" w:pos="567"/>
          <w:tab w:val="left" w:pos="1134"/>
        </w:tabs>
        <w:spacing w:line="240" w:lineRule="auto"/>
        <w:ind w:firstLine="709"/>
        <w:rPr>
          <w:rStyle w:val="15"/>
          <w:sz w:val="22"/>
          <w:szCs w:val="22"/>
        </w:rPr>
      </w:pPr>
      <w:r w:rsidRPr="003C5B46">
        <w:rPr>
          <w:rStyle w:val="15"/>
          <w:sz w:val="22"/>
          <w:szCs w:val="22"/>
        </w:rPr>
        <w:t xml:space="preserve">7.1 Настоящий Договор вступает в силу с даты подписания и действует по «31» </w:t>
      </w:r>
      <w:r w:rsidR="00910F07">
        <w:rPr>
          <w:rStyle w:val="15"/>
          <w:sz w:val="22"/>
          <w:szCs w:val="22"/>
        </w:rPr>
        <w:t>декабря</w:t>
      </w:r>
      <w:r w:rsidRPr="003C5B46">
        <w:rPr>
          <w:rStyle w:val="15"/>
          <w:sz w:val="22"/>
          <w:szCs w:val="22"/>
        </w:rPr>
        <w:t xml:space="preserve"> 202</w:t>
      </w:r>
      <w:r w:rsidR="00910F07">
        <w:rPr>
          <w:rStyle w:val="15"/>
          <w:sz w:val="22"/>
          <w:szCs w:val="22"/>
        </w:rPr>
        <w:t>6</w:t>
      </w:r>
      <w:r w:rsidR="00D22054">
        <w:rPr>
          <w:rStyle w:val="15"/>
          <w:sz w:val="22"/>
          <w:szCs w:val="22"/>
        </w:rPr>
        <w:t xml:space="preserve"> </w:t>
      </w:r>
      <w:r w:rsidRPr="003C5B46">
        <w:rPr>
          <w:rStyle w:val="15"/>
          <w:sz w:val="22"/>
          <w:szCs w:val="22"/>
        </w:rPr>
        <w:t>г. Договор может быть продлен письменным дополнительным соглашением Сторон.</w:t>
      </w:r>
    </w:p>
    <w:p w14:paraId="4B50A173" w14:textId="77777777" w:rsidR="000D137F" w:rsidRPr="003C5B46" w:rsidRDefault="000D137F" w:rsidP="00E3191F">
      <w:pPr>
        <w:pStyle w:val="5"/>
        <w:shd w:val="clear" w:color="auto" w:fill="auto"/>
        <w:tabs>
          <w:tab w:val="left" w:pos="567"/>
          <w:tab w:val="left" w:pos="1134"/>
        </w:tabs>
        <w:spacing w:line="240" w:lineRule="auto"/>
        <w:ind w:firstLine="709"/>
        <w:rPr>
          <w:rStyle w:val="15"/>
          <w:sz w:val="22"/>
          <w:szCs w:val="22"/>
        </w:rPr>
      </w:pPr>
      <w:r w:rsidRPr="003C5B46">
        <w:rPr>
          <w:rStyle w:val="15"/>
          <w:sz w:val="22"/>
          <w:szCs w:val="22"/>
        </w:rPr>
        <w:t>7.2 Прекращение договора не влечет за собой прекращения обязательств в части полного выполнения работ или оплаты оказанных услуг и не освобождает стороны от ответственности за его нарушение.</w:t>
      </w:r>
    </w:p>
    <w:p w14:paraId="6F4E9BAE" w14:textId="77777777" w:rsidR="006B5774" w:rsidRPr="003C5B46" w:rsidRDefault="006B5774" w:rsidP="00E3191F">
      <w:pPr>
        <w:pStyle w:val="a5"/>
        <w:ind w:firstLine="709"/>
        <w:jc w:val="both"/>
        <w:outlineLvl w:val="0"/>
      </w:pPr>
    </w:p>
    <w:p w14:paraId="35B7596C" w14:textId="1A9FE4EE" w:rsidR="00FA68BC" w:rsidRPr="003C5B46" w:rsidRDefault="00763DCE" w:rsidP="00E3191F">
      <w:pPr>
        <w:numPr>
          <w:ilvl w:val="0"/>
          <w:numId w:val="14"/>
        </w:numPr>
        <w:ind w:left="0"/>
        <w:jc w:val="center"/>
        <w:outlineLvl w:val="0"/>
        <w:rPr>
          <w:b/>
          <w:bCs/>
          <w:sz w:val="22"/>
          <w:szCs w:val="22"/>
        </w:rPr>
      </w:pPr>
      <w:r w:rsidRPr="003C5B46">
        <w:rPr>
          <w:b/>
          <w:bCs/>
          <w:sz w:val="22"/>
          <w:szCs w:val="22"/>
        </w:rPr>
        <w:t>ЗАКЛЮЧИТЕЛЬНЫЕ ПОЛОЖЕНИЯ.</w:t>
      </w:r>
    </w:p>
    <w:p w14:paraId="4C6785A1" w14:textId="77777777" w:rsidR="003C5B46" w:rsidRPr="003C5B46" w:rsidRDefault="003C5B46" w:rsidP="003C5B46">
      <w:pPr>
        <w:outlineLvl w:val="0"/>
        <w:rPr>
          <w:b/>
          <w:bCs/>
          <w:sz w:val="22"/>
          <w:szCs w:val="22"/>
        </w:rPr>
      </w:pPr>
    </w:p>
    <w:p w14:paraId="5B5E791A" w14:textId="6A896147" w:rsidR="006E2E71" w:rsidRPr="003C5B46" w:rsidRDefault="006E2E71" w:rsidP="00E3191F">
      <w:pPr>
        <w:pStyle w:val="afb"/>
        <w:numPr>
          <w:ilvl w:val="1"/>
          <w:numId w:val="14"/>
        </w:numPr>
        <w:ind w:left="0" w:firstLine="709"/>
        <w:jc w:val="both"/>
        <w:rPr>
          <w:sz w:val="22"/>
          <w:szCs w:val="22"/>
        </w:rPr>
      </w:pPr>
      <w:r w:rsidRPr="003C5B46">
        <w:rPr>
          <w:sz w:val="22"/>
          <w:szCs w:val="22"/>
        </w:rPr>
        <w:t>Исполнитель изучил все материалы настоящего Договора и получил полную информацию по всем вопросам, которые могли бы повлиять на сроки, стоимость и качество оказания услуг / выполнения работ. Тот факт, что Исполнителем не будут приняты в расчет какие-либо вопросы, которые могут повлиять на оказание услуг/выполнение работ, не освобождает его от обязательств по настоящему Договору.</w:t>
      </w:r>
    </w:p>
    <w:p w14:paraId="5258B781" w14:textId="77777777" w:rsidR="006E2E71" w:rsidRPr="003C5B46" w:rsidRDefault="006E2E71" w:rsidP="00E3191F">
      <w:pPr>
        <w:pStyle w:val="afb"/>
        <w:numPr>
          <w:ilvl w:val="1"/>
          <w:numId w:val="14"/>
        </w:numPr>
        <w:ind w:left="0" w:firstLine="709"/>
        <w:jc w:val="both"/>
        <w:rPr>
          <w:sz w:val="22"/>
          <w:szCs w:val="22"/>
        </w:rPr>
      </w:pPr>
      <w:r w:rsidRPr="003C5B46">
        <w:rPr>
          <w:sz w:val="22"/>
          <w:szCs w:val="22"/>
        </w:rPr>
        <w:t xml:space="preserve">Стороны обязуются хранить в тайне коммерческую, финансовую и иную конфиденциальную информацию, полученную от другой Стороны при исполнении настоящего Договора и в течение 5 (пяти) лет после его окончания. </w:t>
      </w:r>
    </w:p>
    <w:p w14:paraId="3084C0A2" w14:textId="6A918CEF" w:rsidR="006E2E71" w:rsidRPr="003C5B46" w:rsidRDefault="006E2E71" w:rsidP="00E3191F">
      <w:pPr>
        <w:pStyle w:val="afb"/>
        <w:numPr>
          <w:ilvl w:val="1"/>
          <w:numId w:val="14"/>
        </w:numPr>
        <w:ind w:left="0" w:firstLine="709"/>
        <w:jc w:val="both"/>
        <w:rPr>
          <w:sz w:val="22"/>
          <w:szCs w:val="22"/>
        </w:rPr>
      </w:pPr>
      <w:r w:rsidRPr="003C5B46">
        <w:rPr>
          <w:sz w:val="22"/>
          <w:szCs w:val="22"/>
          <w:lang w:eastAsia="ru-RU"/>
        </w:rPr>
        <w:t>В рамках исполнения Договора Стороны могут передавать персональные данные. В соответствии с законом №152-ФЗ «О персональных данных» Стороны обязуются соблюдать принципы и правила обработки персональных данных, предусмотренные Федеральным законом от 27.07.2006 №152-ФЗ «О персональных данных», обеспечивать законность обработки персональных данных (</w:t>
      </w:r>
      <w:proofErr w:type="spellStart"/>
      <w:r w:rsidRPr="003C5B46">
        <w:rPr>
          <w:sz w:val="22"/>
          <w:szCs w:val="22"/>
          <w:lang w:eastAsia="ru-RU"/>
        </w:rPr>
        <w:t>ПДн</w:t>
      </w:r>
      <w:proofErr w:type="spellEnd"/>
      <w:r w:rsidRPr="003C5B46">
        <w:rPr>
          <w:sz w:val="22"/>
          <w:szCs w:val="22"/>
          <w:lang w:eastAsia="ru-RU"/>
        </w:rPr>
        <w:t xml:space="preserve">), соблюдать </w:t>
      </w:r>
      <w:r w:rsidRPr="003C5B46">
        <w:rPr>
          <w:sz w:val="22"/>
          <w:szCs w:val="22"/>
          <w:lang w:eastAsia="ru-RU"/>
        </w:rPr>
        <w:lastRenderedPageBreak/>
        <w:t>конфиденциальность персональных данных и обеспечивать безопасность персональных данных при их обработке, которая осуществляется в целях исполнения настоящего Договора и включает в себя такие действия с персональными данными как сбор, запись, систематизация,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w:t>
      </w:r>
    </w:p>
    <w:p w14:paraId="6FDEC87C" w14:textId="77777777" w:rsidR="006E2E71" w:rsidRPr="003C5B46" w:rsidRDefault="006E2E71" w:rsidP="00E3191F">
      <w:pPr>
        <w:pStyle w:val="afb"/>
        <w:ind w:firstLine="709"/>
        <w:jc w:val="both"/>
        <w:rPr>
          <w:sz w:val="22"/>
          <w:szCs w:val="22"/>
          <w:lang w:eastAsia="ru-RU"/>
        </w:rPr>
      </w:pPr>
      <w:r w:rsidRPr="003C5B46">
        <w:rPr>
          <w:sz w:val="22"/>
          <w:szCs w:val="22"/>
          <w:lang w:eastAsia="ru-RU"/>
        </w:rPr>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50BE41BF" w14:textId="061E0109" w:rsidR="006E2E71" w:rsidRPr="003C5B46" w:rsidRDefault="006E2E71" w:rsidP="00E3191F">
      <w:pPr>
        <w:pStyle w:val="afb"/>
        <w:ind w:firstLine="709"/>
        <w:jc w:val="both"/>
        <w:rPr>
          <w:sz w:val="22"/>
          <w:szCs w:val="22"/>
          <w:lang w:eastAsia="ru-RU"/>
        </w:rPr>
      </w:pPr>
      <w:r w:rsidRPr="003C5B46">
        <w:rPr>
          <w:sz w:val="22"/>
          <w:szCs w:val="22"/>
          <w:lang w:eastAsia="ru-RU"/>
        </w:rPr>
        <w:t>В случае передачи Исполнителем Заказчику персональных данных своих работников и иных субъектов персональных данных, которые будут выполнять работы/оказывать услуги по данному Договору (далее субъекты персональных данных), Исполнитель обязуется уведомить их и получить от субъектов персональных данных согласие, оформленное в соответствии со статьей 9 Федерального закона от 27.07.2006 № 152-ФЗ «О персональных данных», на передачу Заказчику и обработку им персональных данных субъектов персональных данных в целях исполнения настоящего Договора. Исполнитель обязуется предоставить субъектам персональных данных информацию о Заказчике, предусмотренную Федеральным законом от 27.07.2006 № 152-ФЗ «О персональных данных».</w:t>
      </w:r>
    </w:p>
    <w:p w14:paraId="2DED0A3D" w14:textId="5E3DF402" w:rsidR="006E2E71" w:rsidRPr="003C5B46" w:rsidRDefault="006E2E71" w:rsidP="00E3191F">
      <w:pPr>
        <w:pStyle w:val="afb"/>
        <w:ind w:firstLine="709"/>
        <w:jc w:val="both"/>
        <w:rPr>
          <w:sz w:val="22"/>
          <w:szCs w:val="22"/>
          <w:lang w:eastAsia="ru-RU"/>
        </w:rPr>
      </w:pPr>
      <w:r w:rsidRPr="003C5B46">
        <w:rPr>
          <w:sz w:val="22"/>
          <w:szCs w:val="22"/>
          <w:lang w:eastAsia="ru-RU"/>
        </w:rPr>
        <w:t>Исполнитель гарантирует и подтверждает, что им получено согласие от субъектов персональных данных на передачу их персональных данных и условия такого согласия предоставляет Заказчику право обрабатывать персональные данные указанных субъектов персональных данных в соответствии с законодательством Российской Федерации, включая, если необходимо, передачу персональных данных третьим лицам, с которыми у Заказчика заключены соответствующие Договоры.</w:t>
      </w:r>
    </w:p>
    <w:p w14:paraId="79AE956E" w14:textId="6A0D3201" w:rsidR="006E2E71" w:rsidRPr="003C5B46" w:rsidRDefault="006E2E71" w:rsidP="00E3191F">
      <w:pPr>
        <w:pStyle w:val="afb"/>
        <w:ind w:firstLine="709"/>
        <w:jc w:val="both"/>
        <w:rPr>
          <w:sz w:val="22"/>
          <w:szCs w:val="22"/>
        </w:rPr>
      </w:pPr>
      <w:r w:rsidRPr="003C5B46">
        <w:rPr>
          <w:sz w:val="22"/>
          <w:szCs w:val="22"/>
          <w:lang w:eastAsia="ru-RU"/>
        </w:rPr>
        <w:t xml:space="preserve">Исполнитель обязан уведомить Заказчика обо всех случаях отзыва субъектом своего согласия на обработку его </w:t>
      </w:r>
      <w:proofErr w:type="spellStart"/>
      <w:r w:rsidRPr="003C5B46">
        <w:rPr>
          <w:sz w:val="22"/>
          <w:szCs w:val="22"/>
          <w:lang w:eastAsia="ru-RU"/>
        </w:rPr>
        <w:t>ПДн</w:t>
      </w:r>
      <w:proofErr w:type="spellEnd"/>
      <w:r w:rsidRPr="003C5B46">
        <w:rPr>
          <w:sz w:val="22"/>
          <w:szCs w:val="22"/>
          <w:lang w:eastAsia="ru-RU"/>
        </w:rPr>
        <w:t xml:space="preserve"> Заказчиком в трехдневный срок.</w:t>
      </w:r>
    </w:p>
    <w:p w14:paraId="6F47DA5D" w14:textId="77777777" w:rsidR="006E2E71" w:rsidRPr="003C5B46" w:rsidRDefault="006E2E71" w:rsidP="00E3191F">
      <w:pPr>
        <w:pStyle w:val="afb"/>
        <w:numPr>
          <w:ilvl w:val="1"/>
          <w:numId w:val="14"/>
        </w:numPr>
        <w:ind w:left="0" w:firstLine="709"/>
        <w:jc w:val="both"/>
        <w:rPr>
          <w:sz w:val="22"/>
          <w:szCs w:val="22"/>
        </w:rPr>
      </w:pPr>
      <w:r w:rsidRPr="003C5B46">
        <w:rPr>
          <w:sz w:val="22"/>
          <w:szCs w:val="22"/>
        </w:rPr>
        <w:t>Стороны при необходимости, а также в целях гарантии отсутствия конфликта интересов, предоставляют друг другу информацию об аффилированных лицах. Данная информация предоставляется на условиях конфиденциальности.</w:t>
      </w:r>
    </w:p>
    <w:p w14:paraId="32910EE2" w14:textId="77777777" w:rsidR="006E2E71" w:rsidRPr="003C5B46" w:rsidRDefault="006E2E71" w:rsidP="00E3191F">
      <w:pPr>
        <w:pStyle w:val="afb"/>
        <w:numPr>
          <w:ilvl w:val="1"/>
          <w:numId w:val="14"/>
        </w:numPr>
        <w:ind w:left="0" w:firstLine="709"/>
        <w:jc w:val="both"/>
        <w:rPr>
          <w:sz w:val="22"/>
          <w:szCs w:val="22"/>
        </w:rPr>
      </w:pPr>
      <w:r w:rsidRPr="003C5B46">
        <w:rPr>
          <w:sz w:val="22"/>
          <w:szCs w:val="22"/>
        </w:rPr>
        <w:t>Передача Договора, уступка денежных требований, залог по настоящему Договору допускается только с письменного согласия обеих Сторон. Сторона, нарушившая это условие, обязана уплатить другой Стороне по её требованию штраф в размере 15 % (Пятнадцати процентов) от суммы уступленных требований (включая обеспечительные требования, если таковые передаются), независимо от того, будет ли такая уступка действительной.</w:t>
      </w:r>
    </w:p>
    <w:p w14:paraId="01F4B990" w14:textId="5CF5AAA2" w:rsidR="006E2E71" w:rsidRPr="003C5B46" w:rsidRDefault="006E2E71" w:rsidP="00E3191F">
      <w:pPr>
        <w:pStyle w:val="afb"/>
        <w:numPr>
          <w:ilvl w:val="1"/>
          <w:numId w:val="14"/>
        </w:numPr>
        <w:ind w:left="0" w:firstLine="709"/>
        <w:jc w:val="both"/>
        <w:rPr>
          <w:sz w:val="22"/>
          <w:szCs w:val="22"/>
        </w:rPr>
      </w:pPr>
      <w:r w:rsidRPr="003C5B46">
        <w:rPr>
          <w:sz w:val="22"/>
          <w:szCs w:val="22"/>
        </w:rPr>
        <w:t>Исполнитель не имеет права ссылаться на существенное изменение обстоятельств, из которых Стороны исходили при заключении настоящего Договора, как на основание для внесения изменений в Договор или как на основание для расторжения Договора, кроме случаев, прямо предусмотренных настоящим Договором.</w:t>
      </w:r>
    </w:p>
    <w:p w14:paraId="247F8B67" w14:textId="5E652D8E" w:rsidR="006E2E71" w:rsidRPr="003C5B46" w:rsidRDefault="006E2E71" w:rsidP="00E3191F">
      <w:pPr>
        <w:pStyle w:val="afb"/>
        <w:numPr>
          <w:ilvl w:val="1"/>
          <w:numId w:val="14"/>
        </w:numPr>
        <w:ind w:left="0" w:firstLine="709"/>
        <w:jc w:val="both"/>
        <w:rPr>
          <w:sz w:val="22"/>
          <w:szCs w:val="22"/>
        </w:rPr>
      </w:pPr>
      <w:r w:rsidRPr="003C5B46">
        <w:rPr>
          <w:sz w:val="22"/>
          <w:szCs w:val="22"/>
        </w:rPr>
        <w:t>В случае если стороны не используют электронный документооборот, при заключении и исполнении настоящего Договора, Договор, дополнительные соглашения к договору, а также документы (заявки, уведомления, извещения, письма и т.д.), составляемые и направляемые в связи с исполнением настоящего договора, подписанные уполномоченными представителями Сторон, могут быть направлены с использованием средств электронной почты, с последующим направлением оригинала по реквизитам, указанным в разделе «Юридические адреса и реквизиты Сторон» настоящего договора (адрес для корреспонденции), либо нарочно.</w:t>
      </w:r>
    </w:p>
    <w:p w14:paraId="4C13A9D7" w14:textId="02F72578" w:rsidR="006E2E71" w:rsidRPr="003C5B46" w:rsidRDefault="006E2E71" w:rsidP="00E3191F">
      <w:pPr>
        <w:pStyle w:val="afb"/>
        <w:ind w:firstLine="709"/>
        <w:jc w:val="both"/>
        <w:rPr>
          <w:sz w:val="22"/>
          <w:szCs w:val="22"/>
        </w:rPr>
      </w:pPr>
      <w:r w:rsidRPr="003C5B46">
        <w:rPr>
          <w:sz w:val="22"/>
          <w:szCs w:val="22"/>
        </w:rPr>
        <w:t>Оригиналы документов направляются Стороной, подписавшей документ, противоположной Стороне в течение 10 (десяти) рабочих дней с момента их подписания, если иной порядок для конкретного документа не предусмотрен условиями Договора.</w:t>
      </w:r>
    </w:p>
    <w:p w14:paraId="29676929" w14:textId="3FB5A16C" w:rsidR="006E2E71" w:rsidRPr="003C5B46" w:rsidRDefault="006E2E71" w:rsidP="00E3191F">
      <w:pPr>
        <w:pStyle w:val="afb"/>
        <w:ind w:firstLine="709"/>
        <w:jc w:val="both"/>
        <w:rPr>
          <w:sz w:val="22"/>
          <w:szCs w:val="22"/>
        </w:rPr>
      </w:pPr>
      <w:r w:rsidRPr="003C5B46">
        <w:rPr>
          <w:sz w:val="22"/>
          <w:szCs w:val="22"/>
        </w:rPr>
        <w:t xml:space="preserve">Стороны признают, что, в случае неполучения оригиналов документов в указанные сроки, электронная копия данного документа (за исключением счетов – фактур (счетов)), переданного по электронной почте (при условии их передачи: на электронную почту Исполнителя с электронных адресов Заказчика </w:t>
      </w:r>
      <w:hyperlink r:id="rId8" w:history="1">
        <w:r w:rsidR="0023406F" w:rsidRPr="008E1DCA">
          <w:rPr>
            <w:rStyle w:val="af3"/>
            <w:sz w:val="22"/>
            <w:szCs w:val="22"/>
            <w:lang w:val="en-US"/>
          </w:rPr>
          <w:t>aleksey</w:t>
        </w:r>
        <w:r w:rsidR="0023406F" w:rsidRPr="008E1DCA">
          <w:rPr>
            <w:rStyle w:val="af3"/>
            <w:sz w:val="22"/>
            <w:szCs w:val="22"/>
          </w:rPr>
          <w:t>.</w:t>
        </w:r>
        <w:r w:rsidR="0023406F" w:rsidRPr="008E1DCA">
          <w:rPr>
            <w:rStyle w:val="af3"/>
            <w:sz w:val="22"/>
            <w:szCs w:val="22"/>
            <w:lang w:val="en-US"/>
          </w:rPr>
          <w:t>solokhin</w:t>
        </w:r>
        <w:r w:rsidR="0023406F" w:rsidRPr="008E1DCA">
          <w:rPr>
            <w:rStyle w:val="af3"/>
            <w:sz w:val="22"/>
            <w:szCs w:val="22"/>
          </w:rPr>
          <w:t>@</w:t>
        </w:r>
        <w:r w:rsidR="0023406F" w:rsidRPr="008E1DCA">
          <w:rPr>
            <w:rStyle w:val="af3"/>
            <w:sz w:val="22"/>
            <w:szCs w:val="22"/>
            <w:lang w:val="en-US"/>
          </w:rPr>
          <w:t>pewete</w:t>
        </w:r>
        <w:r w:rsidR="0023406F" w:rsidRPr="008E1DCA">
          <w:rPr>
            <w:rStyle w:val="af3"/>
            <w:sz w:val="22"/>
            <w:szCs w:val="22"/>
          </w:rPr>
          <w:t>.</w:t>
        </w:r>
        <w:r w:rsidR="0023406F" w:rsidRPr="008E1DCA">
          <w:rPr>
            <w:rStyle w:val="af3"/>
            <w:sz w:val="22"/>
            <w:szCs w:val="22"/>
            <w:lang w:val="en-US"/>
          </w:rPr>
          <w:t>ru</w:t>
        </w:r>
      </w:hyperlink>
      <w:r w:rsidR="0023406F" w:rsidRPr="0023406F">
        <w:rPr>
          <w:sz w:val="22"/>
          <w:szCs w:val="22"/>
        </w:rPr>
        <w:t xml:space="preserve"> </w:t>
      </w:r>
      <w:r w:rsidRPr="003C5B46">
        <w:rPr>
          <w:sz w:val="22"/>
          <w:szCs w:val="22"/>
        </w:rPr>
        <w:t>или с иных с иных адресов использованием домена pewete.ru и на электронную почту Заказчика с электронных адресов Исполнителя</w:t>
      </w:r>
      <w:r w:rsidR="00910F07">
        <w:rPr>
          <w:sz w:val="22"/>
          <w:szCs w:val="22"/>
        </w:rPr>
        <w:t xml:space="preserve">  </w:t>
      </w:r>
      <w:r w:rsidRPr="00910F07">
        <w:rPr>
          <w:sz w:val="22"/>
          <w:szCs w:val="22"/>
          <w:highlight w:val="yellow"/>
        </w:rPr>
        <w:t>имее</w:t>
      </w:r>
      <w:r w:rsidRPr="003C5B46">
        <w:rPr>
          <w:sz w:val="22"/>
          <w:szCs w:val="22"/>
        </w:rPr>
        <w:t>т полную юридическую силу до получения оригинала другой Стороной и может быть использована в суде в качестве надлежащего доказательства.</w:t>
      </w:r>
    </w:p>
    <w:p w14:paraId="7F3A0B61" w14:textId="407C7DE9" w:rsidR="006E2E71" w:rsidRPr="003C5B46" w:rsidRDefault="006E2E71" w:rsidP="00E3191F">
      <w:pPr>
        <w:pStyle w:val="afb"/>
        <w:ind w:firstLine="709"/>
        <w:jc w:val="both"/>
        <w:rPr>
          <w:sz w:val="22"/>
          <w:szCs w:val="22"/>
        </w:rPr>
      </w:pPr>
      <w:r w:rsidRPr="003C5B46">
        <w:rPr>
          <w:sz w:val="22"/>
          <w:szCs w:val="22"/>
        </w:rPr>
        <w:t>Направление почтовой корреспонденции Сторонами осуществляется по адресу, указанному в реквизитах Сторон, почтовой связью заказным письмом, службами экспресс-доставки либо нарочно. При этом, каждая из Сторон несет ответственность за достоверность указанного ею адреса, а также – других реквизитов.</w:t>
      </w:r>
    </w:p>
    <w:p w14:paraId="70D37EFF" w14:textId="77777777" w:rsidR="006E2E71" w:rsidRPr="003C5B46" w:rsidRDefault="006E2E71" w:rsidP="00E3191F">
      <w:pPr>
        <w:pStyle w:val="afb"/>
        <w:ind w:firstLine="709"/>
        <w:jc w:val="both"/>
        <w:rPr>
          <w:sz w:val="22"/>
          <w:szCs w:val="22"/>
        </w:rPr>
      </w:pPr>
      <w:r w:rsidRPr="003C5B46">
        <w:rPr>
          <w:sz w:val="22"/>
          <w:szCs w:val="22"/>
        </w:rPr>
        <w:t xml:space="preserve">При изменении юридического адреса, почтового адреса, КПП и иных юридически значимых </w:t>
      </w:r>
      <w:r w:rsidRPr="003C5B46">
        <w:rPr>
          <w:sz w:val="22"/>
          <w:szCs w:val="22"/>
        </w:rPr>
        <w:lastRenderedPageBreak/>
        <w:t>реквизитов Сторон Стороны обязаны письменно уведомить друг друга, в порядке, предусмотренном данным пунктом, в течение 3 (трёх) рабочих дней с момента вступления таких изменений в силу.</w:t>
      </w:r>
    </w:p>
    <w:p w14:paraId="7CBBF917" w14:textId="77777777" w:rsidR="006E2E71" w:rsidRPr="003C5B46" w:rsidRDefault="006E2E71" w:rsidP="00E3191F">
      <w:pPr>
        <w:pStyle w:val="afb"/>
        <w:numPr>
          <w:ilvl w:val="1"/>
          <w:numId w:val="14"/>
        </w:numPr>
        <w:ind w:left="0" w:firstLine="709"/>
        <w:jc w:val="both"/>
        <w:rPr>
          <w:sz w:val="22"/>
          <w:szCs w:val="22"/>
        </w:rPr>
      </w:pPr>
      <w:r w:rsidRPr="003C5B46">
        <w:rPr>
          <w:sz w:val="22"/>
          <w:szCs w:val="22"/>
        </w:rPr>
        <w:t xml:space="preserve"> В случае несвоевременного извещения одной Стороны другой об изменении любых реквизитов, корреспонденция считается надлежащим образом направленной по адресу, указанному Стороной в настоящем Договоре.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14:paraId="524FDC51" w14:textId="77777777" w:rsidR="006E2E71" w:rsidRPr="003C5B46" w:rsidRDefault="006E2E71" w:rsidP="00E3191F">
      <w:pPr>
        <w:pStyle w:val="afb"/>
        <w:numPr>
          <w:ilvl w:val="1"/>
          <w:numId w:val="14"/>
        </w:numPr>
        <w:ind w:left="0" w:firstLine="709"/>
        <w:jc w:val="both"/>
        <w:rPr>
          <w:sz w:val="22"/>
          <w:szCs w:val="22"/>
        </w:rPr>
      </w:pPr>
      <w:r w:rsidRPr="003C5B46">
        <w:rPr>
          <w:sz w:val="22"/>
          <w:szCs w:val="22"/>
        </w:rPr>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14:paraId="5CC3FE18" w14:textId="77777777" w:rsidR="006E2E71" w:rsidRPr="003C5B46" w:rsidRDefault="006E2E71" w:rsidP="00E3191F">
      <w:pPr>
        <w:pStyle w:val="afb"/>
        <w:numPr>
          <w:ilvl w:val="1"/>
          <w:numId w:val="14"/>
        </w:numPr>
        <w:ind w:left="0" w:firstLine="709"/>
        <w:jc w:val="both"/>
        <w:rPr>
          <w:sz w:val="22"/>
          <w:szCs w:val="22"/>
        </w:rPr>
      </w:pPr>
      <w:r w:rsidRPr="003C5B46">
        <w:rPr>
          <w:sz w:val="22"/>
          <w:szCs w:val="22"/>
        </w:rPr>
        <w:t xml:space="preserve"> Взаимоотношения Сторон, не предусмотренные настоящим Договором, регулируются действующим законодательством РФ.</w:t>
      </w:r>
    </w:p>
    <w:p w14:paraId="65F7C36C" w14:textId="6826FD81" w:rsidR="006E2E71" w:rsidRPr="003C5B46" w:rsidRDefault="006E2E71" w:rsidP="00E3191F">
      <w:pPr>
        <w:pStyle w:val="afb"/>
        <w:numPr>
          <w:ilvl w:val="1"/>
          <w:numId w:val="14"/>
        </w:numPr>
        <w:ind w:left="0" w:firstLine="709"/>
        <w:jc w:val="both"/>
        <w:rPr>
          <w:sz w:val="22"/>
          <w:szCs w:val="22"/>
        </w:rPr>
      </w:pPr>
      <w:r w:rsidRPr="003C5B46">
        <w:rPr>
          <w:sz w:val="22"/>
          <w:szCs w:val="22"/>
        </w:rPr>
        <w:t xml:space="preserve">В случае, если Стороны применяют защищенный электронный документооборот (ЭДО) при исполнении своих обязательств по Договору в части обмена документами по договору согласно условий </w:t>
      </w:r>
      <w:r w:rsidRPr="003C5B46">
        <w:rPr>
          <w:b/>
          <w:sz w:val="22"/>
          <w:szCs w:val="22"/>
          <w:u w:val="single"/>
        </w:rPr>
        <w:t>приложения №8</w:t>
      </w:r>
      <w:r w:rsidRPr="003C5B46">
        <w:rPr>
          <w:sz w:val="22"/>
          <w:szCs w:val="22"/>
        </w:rPr>
        <w:t xml:space="preserve">, то в части обмена иными документами, не обозначенными в </w:t>
      </w:r>
      <w:r w:rsidRPr="003C5B46">
        <w:rPr>
          <w:b/>
          <w:sz w:val="22"/>
          <w:szCs w:val="22"/>
          <w:u w:val="single"/>
        </w:rPr>
        <w:t xml:space="preserve">приложении №8 </w:t>
      </w:r>
      <w:r w:rsidRPr="003C5B46">
        <w:rPr>
          <w:sz w:val="22"/>
          <w:szCs w:val="22"/>
        </w:rPr>
        <w:t>в рамках исполнения Договора, Стороны сохраняют порядок, установленный Договором, ЭДО не применяется.</w:t>
      </w:r>
    </w:p>
    <w:p w14:paraId="6D10E4DE" w14:textId="4ADB4489" w:rsidR="006E2E71" w:rsidRPr="003C5B46" w:rsidRDefault="006E2E71" w:rsidP="00E3191F">
      <w:pPr>
        <w:pStyle w:val="afb"/>
        <w:numPr>
          <w:ilvl w:val="1"/>
          <w:numId w:val="14"/>
        </w:numPr>
        <w:ind w:left="0" w:firstLine="709"/>
        <w:jc w:val="both"/>
        <w:rPr>
          <w:sz w:val="22"/>
          <w:szCs w:val="22"/>
        </w:rPr>
      </w:pPr>
      <w:r w:rsidRPr="003C5B46">
        <w:rPr>
          <w:sz w:val="22"/>
          <w:szCs w:val="22"/>
        </w:rPr>
        <w:t xml:space="preserve">Настоящий </w:t>
      </w:r>
      <w:r w:rsidR="00FA1FDF" w:rsidRPr="003C5B46">
        <w:rPr>
          <w:sz w:val="22"/>
          <w:szCs w:val="22"/>
        </w:rPr>
        <w:t>договор в случае, если</w:t>
      </w:r>
      <w:r w:rsidRPr="003C5B46">
        <w:rPr>
          <w:sz w:val="22"/>
          <w:szCs w:val="22"/>
        </w:rPr>
        <w:t xml:space="preserve"> подписывается не по электронному документообороту, переданный посредством электронной связи, имеет полную юридическую силу до момента обмена Сторонами оригиналами.</w:t>
      </w:r>
    </w:p>
    <w:p w14:paraId="3C29024C" w14:textId="77777777" w:rsidR="006E2E71" w:rsidRPr="003C5B46" w:rsidRDefault="006E2E71" w:rsidP="00E3191F">
      <w:pPr>
        <w:pStyle w:val="afb"/>
        <w:numPr>
          <w:ilvl w:val="1"/>
          <w:numId w:val="14"/>
        </w:numPr>
        <w:ind w:left="0" w:firstLine="709"/>
        <w:jc w:val="both"/>
        <w:rPr>
          <w:sz w:val="22"/>
          <w:szCs w:val="22"/>
        </w:rPr>
      </w:pPr>
      <w:r w:rsidRPr="003C5B46">
        <w:rPr>
          <w:sz w:val="22"/>
          <w:szCs w:val="22"/>
        </w:rPr>
        <w:t xml:space="preserve"> Настоящий договор составлен на русском языке в 2 (Двух) экземплярах, имеющих равную юридическую силу, по одной для каждой из Сторон, а в случае, если Стороны используют электронный документооборот, документ оформляется по правилам электронного документооборота.</w:t>
      </w:r>
    </w:p>
    <w:p w14:paraId="1AD11FD4" w14:textId="0F5871D3" w:rsidR="006A2D20" w:rsidRPr="003C5B46" w:rsidRDefault="00E2287D" w:rsidP="00E3191F">
      <w:pPr>
        <w:widowControl w:val="0"/>
        <w:shd w:val="clear" w:color="auto" w:fill="FFFFFF"/>
        <w:tabs>
          <w:tab w:val="left" w:pos="540"/>
        </w:tabs>
        <w:ind w:firstLine="709"/>
        <w:jc w:val="both"/>
        <w:rPr>
          <w:sz w:val="22"/>
          <w:szCs w:val="22"/>
          <w:lang w:eastAsia="ru-RU"/>
        </w:rPr>
      </w:pPr>
      <w:r w:rsidRPr="003C5B46">
        <w:rPr>
          <w:sz w:val="22"/>
          <w:szCs w:val="22"/>
          <w:lang w:eastAsia="ru-RU"/>
        </w:rPr>
        <w:t>8</w:t>
      </w:r>
      <w:r w:rsidR="006B5774" w:rsidRPr="003C5B46">
        <w:rPr>
          <w:sz w:val="22"/>
          <w:szCs w:val="22"/>
          <w:lang w:eastAsia="ru-RU"/>
        </w:rPr>
        <w:t>.</w:t>
      </w:r>
      <w:r w:rsidR="001B592E" w:rsidRPr="003C5B46">
        <w:rPr>
          <w:sz w:val="22"/>
          <w:szCs w:val="22"/>
          <w:lang w:eastAsia="ru-RU"/>
        </w:rPr>
        <w:t>14</w:t>
      </w:r>
      <w:r w:rsidR="006B5774" w:rsidRPr="003C5B46">
        <w:rPr>
          <w:sz w:val="22"/>
          <w:szCs w:val="22"/>
          <w:lang w:eastAsia="ru-RU"/>
        </w:rPr>
        <w:t xml:space="preserve">. </w:t>
      </w:r>
      <w:r w:rsidR="006A2D20" w:rsidRPr="003C5B46">
        <w:rPr>
          <w:sz w:val="22"/>
          <w:szCs w:val="22"/>
        </w:rPr>
        <w:t>Приложения к Договору, являющиеся его неотъемлемой частью:</w:t>
      </w:r>
    </w:p>
    <w:p w14:paraId="63BECF7F" w14:textId="18CC66FD" w:rsidR="006A2D20" w:rsidRPr="003C5B46" w:rsidRDefault="0055775E" w:rsidP="00E3191F">
      <w:pPr>
        <w:numPr>
          <w:ilvl w:val="0"/>
          <w:numId w:val="19"/>
        </w:numPr>
        <w:suppressAutoHyphens w:val="0"/>
        <w:ind w:left="0" w:firstLine="709"/>
        <w:jc w:val="both"/>
        <w:rPr>
          <w:sz w:val="22"/>
          <w:szCs w:val="22"/>
        </w:rPr>
      </w:pPr>
      <w:r w:rsidRPr="003C5B46">
        <w:rPr>
          <w:sz w:val="22"/>
          <w:szCs w:val="22"/>
        </w:rPr>
        <w:t>Приложение № 1 – Т</w:t>
      </w:r>
      <w:r w:rsidR="006A2D20" w:rsidRPr="003C5B46">
        <w:rPr>
          <w:sz w:val="22"/>
          <w:szCs w:val="22"/>
        </w:rPr>
        <w:t>ехническое задание</w:t>
      </w:r>
    </w:p>
    <w:p w14:paraId="22B76084" w14:textId="552D3424" w:rsidR="0055775E" w:rsidRPr="003C5B46" w:rsidRDefault="0055775E" w:rsidP="00E3191F">
      <w:pPr>
        <w:numPr>
          <w:ilvl w:val="0"/>
          <w:numId w:val="19"/>
        </w:numPr>
        <w:suppressAutoHyphens w:val="0"/>
        <w:ind w:left="0" w:firstLine="709"/>
        <w:jc w:val="both"/>
        <w:rPr>
          <w:sz w:val="22"/>
          <w:szCs w:val="22"/>
        </w:rPr>
      </w:pPr>
      <w:r w:rsidRPr="003C5B46">
        <w:rPr>
          <w:sz w:val="22"/>
          <w:szCs w:val="22"/>
        </w:rPr>
        <w:t>Приложение № 1.1 – Календарный план</w:t>
      </w:r>
    </w:p>
    <w:p w14:paraId="36EBD8AC" w14:textId="35EB8934" w:rsidR="006A2D20" w:rsidRPr="003C5B46" w:rsidRDefault="006A2D20" w:rsidP="00E3191F">
      <w:pPr>
        <w:numPr>
          <w:ilvl w:val="0"/>
          <w:numId w:val="19"/>
        </w:numPr>
        <w:suppressAutoHyphens w:val="0"/>
        <w:ind w:left="0" w:firstLine="709"/>
        <w:jc w:val="both"/>
        <w:rPr>
          <w:sz w:val="22"/>
          <w:szCs w:val="22"/>
        </w:rPr>
      </w:pPr>
      <w:r w:rsidRPr="003C5B46">
        <w:rPr>
          <w:sz w:val="22"/>
          <w:szCs w:val="22"/>
        </w:rPr>
        <w:t xml:space="preserve">Приложение № 2 – Соглашение об условиях оказания услуг (выполнения работ) на территории Генерального Заказчика: </w:t>
      </w:r>
    </w:p>
    <w:p w14:paraId="10E420CB" w14:textId="46DAA095" w:rsidR="006A2D20" w:rsidRPr="003C5B46" w:rsidRDefault="006A2D20" w:rsidP="00E3191F">
      <w:pPr>
        <w:numPr>
          <w:ilvl w:val="0"/>
          <w:numId w:val="18"/>
        </w:numPr>
        <w:suppressAutoHyphens w:val="0"/>
        <w:ind w:left="567" w:firstLine="567"/>
        <w:jc w:val="both"/>
        <w:rPr>
          <w:sz w:val="22"/>
          <w:szCs w:val="22"/>
          <w:lang w:eastAsia="ru-RU"/>
        </w:rPr>
      </w:pPr>
      <w:r w:rsidRPr="003C5B46">
        <w:rPr>
          <w:sz w:val="22"/>
          <w:szCs w:val="22"/>
          <w:lang w:eastAsia="ru-RU"/>
        </w:rPr>
        <w:t xml:space="preserve">А) Приложение № </w:t>
      </w:r>
      <w:r w:rsidR="00EC149E" w:rsidRPr="003C5B46">
        <w:rPr>
          <w:sz w:val="22"/>
          <w:szCs w:val="22"/>
          <w:lang w:eastAsia="ru-RU"/>
        </w:rPr>
        <w:t>2</w:t>
      </w:r>
      <w:r w:rsidRPr="003C5B46">
        <w:rPr>
          <w:sz w:val="22"/>
          <w:szCs w:val="22"/>
          <w:lang w:eastAsia="ru-RU"/>
        </w:rPr>
        <w:t xml:space="preserve">.1 к Приложению </w:t>
      </w:r>
      <w:r w:rsidR="00EC149E" w:rsidRPr="003C5B46">
        <w:rPr>
          <w:sz w:val="22"/>
          <w:szCs w:val="22"/>
          <w:lang w:eastAsia="ru-RU"/>
        </w:rPr>
        <w:t>2</w:t>
      </w:r>
      <w:r w:rsidR="00233CA5" w:rsidRPr="003C5B46">
        <w:rPr>
          <w:sz w:val="22"/>
          <w:szCs w:val="22"/>
          <w:lang w:eastAsia="ru-RU"/>
        </w:rPr>
        <w:t xml:space="preserve"> </w:t>
      </w:r>
      <w:r w:rsidRPr="003C5B46">
        <w:rPr>
          <w:sz w:val="22"/>
          <w:szCs w:val="22"/>
          <w:lang w:eastAsia="ru-RU"/>
        </w:rPr>
        <w:t>– Акт приема-передачи документов, в целях надлежащего исполнения Договорных отношений;</w:t>
      </w:r>
    </w:p>
    <w:p w14:paraId="1ACACB37" w14:textId="7DF295D4" w:rsidR="006A2D20" w:rsidRPr="003C5B46" w:rsidRDefault="006A2D20" w:rsidP="00E3191F">
      <w:pPr>
        <w:numPr>
          <w:ilvl w:val="0"/>
          <w:numId w:val="18"/>
        </w:numPr>
        <w:tabs>
          <w:tab w:val="left" w:pos="709"/>
        </w:tabs>
        <w:suppressAutoHyphens w:val="0"/>
        <w:ind w:left="567" w:firstLine="567"/>
        <w:jc w:val="both"/>
        <w:rPr>
          <w:sz w:val="22"/>
          <w:szCs w:val="22"/>
          <w:lang w:eastAsia="ru-RU"/>
        </w:rPr>
      </w:pPr>
      <w:r w:rsidRPr="003C5B46">
        <w:rPr>
          <w:sz w:val="22"/>
          <w:szCs w:val="22"/>
          <w:lang w:eastAsia="ru-RU"/>
        </w:rPr>
        <w:t xml:space="preserve">Б) </w:t>
      </w:r>
      <w:r w:rsidR="006C7F56" w:rsidRPr="003C5B46">
        <w:rPr>
          <w:sz w:val="22"/>
          <w:szCs w:val="22"/>
          <w:lang w:eastAsia="ru-RU"/>
        </w:rPr>
        <w:t xml:space="preserve"> </w:t>
      </w:r>
      <w:r w:rsidRPr="003C5B46">
        <w:rPr>
          <w:sz w:val="22"/>
          <w:szCs w:val="22"/>
          <w:lang w:eastAsia="ru-RU"/>
        </w:rPr>
        <w:t xml:space="preserve">Приложение № </w:t>
      </w:r>
      <w:r w:rsidR="00233CA5" w:rsidRPr="003C5B46">
        <w:rPr>
          <w:sz w:val="22"/>
          <w:szCs w:val="22"/>
          <w:lang w:eastAsia="ru-RU"/>
        </w:rPr>
        <w:t>2</w:t>
      </w:r>
      <w:r w:rsidRPr="003C5B46">
        <w:rPr>
          <w:sz w:val="22"/>
          <w:szCs w:val="22"/>
          <w:lang w:eastAsia="ru-RU"/>
        </w:rPr>
        <w:t xml:space="preserve">.2 к Приложению </w:t>
      </w:r>
      <w:r w:rsidR="00233CA5" w:rsidRPr="003C5B46">
        <w:rPr>
          <w:sz w:val="22"/>
          <w:szCs w:val="22"/>
          <w:lang w:eastAsia="ru-RU"/>
        </w:rPr>
        <w:t xml:space="preserve">2 </w:t>
      </w:r>
      <w:r w:rsidRPr="003C5B46">
        <w:rPr>
          <w:sz w:val="22"/>
          <w:szCs w:val="22"/>
          <w:lang w:eastAsia="ru-RU"/>
        </w:rPr>
        <w:t>- Перечень документов для получения пропусков на объектах Генерального Заказчика;</w:t>
      </w:r>
    </w:p>
    <w:p w14:paraId="70E2AAAF" w14:textId="645C8FAC" w:rsidR="006A2D20" w:rsidRPr="003C5B46" w:rsidRDefault="006A2D20" w:rsidP="00E3191F">
      <w:pPr>
        <w:numPr>
          <w:ilvl w:val="0"/>
          <w:numId w:val="18"/>
        </w:numPr>
        <w:tabs>
          <w:tab w:val="left" w:pos="709"/>
        </w:tabs>
        <w:suppressAutoHyphens w:val="0"/>
        <w:ind w:left="567" w:firstLine="567"/>
        <w:jc w:val="both"/>
        <w:rPr>
          <w:sz w:val="22"/>
          <w:szCs w:val="22"/>
          <w:lang w:eastAsia="ru-RU"/>
        </w:rPr>
      </w:pPr>
      <w:r w:rsidRPr="003C5B46">
        <w:rPr>
          <w:sz w:val="22"/>
          <w:szCs w:val="22"/>
          <w:lang w:eastAsia="ru-RU"/>
        </w:rPr>
        <w:t xml:space="preserve">В) Приложение № </w:t>
      </w:r>
      <w:r w:rsidR="00233CA5" w:rsidRPr="003C5B46">
        <w:rPr>
          <w:sz w:val="22"/>
          <w:szCs w:val="22"/>
          <w:lang w:eastAsia="ru-RU"/>
        </w:rPr>
        <w:t>2</w:t>
      </w:r>
      <w:r w:rsidRPr="003C5B46">
        <w:rPr>
          <w:sz w:val="22"/>
          <w:szCs w:val="22"/>
          <w:lang w:eastAsia="ru-RU"/>
        </w:rPr>
        <w:t>.3 к Приложению</w:t>
      </w:r>
      <w:r w:rsidR="00233CA5" w:rsidRPr="003C5B46">
        <w:rPr>
          <w:sz w:val="22"/>
          <w:szCs w:val="22"/>
          <w:lang w:eastAsia="ru-RU"/>
        </w:rPr>
        <w:t xml:space="preserve"> 2</w:t>
      </w:r>
      <w:r w:rsidRPr="003C5B46">
        <w:rPr>
          <w:sz w:val="22"/>
          <w:szCs w:val="22"/>
          <w:lang w:eastAsia="ru-RU"/>
        </w:rPr>
        <w:t xml:space="preserve"> - Размеры штрафов, подлежащих взысканию с Подрядчика за нарушение Договорных обязательств и условия возмещения;</w:t>
      </w:r>
    </w:p>
    <w:p w14:paraId="42BAF422" w14:textId="415F3EA2" w:rsidR="006A2D20" w:rsidRPr="003C5B46" w:rsidRDefault="006A2D20" w:rsidP="00E3191F">
      <w:pPr>
        <w:numPr>
          <w:ilvl w:val="0"/>
          <w:numId w:val="18"/>
        </w:numPr>
        <w:suppressAutoHyphens w:val="0"/>
        <w:ind w:left="567" w:right="-143" w:firstLine="567"/>
        <w:jc w:val="both"/>
        <w:rPr>
          <w:sz w:val="22"/>
          <w:szCs w:val="22"/>
          <w:lang w:eastAsia="ru-RU"/>
        </w:rPr>
      </w:pPr>
      <w:r w:rsidRPr="003C5B46">
        <w:rPr>
          <w:sz w:val="22"/>
          <w:szCs w:val="22"/>
          <w:lang w:eastAsia="ru-RU"/>
        </w:rPr>
        <w:t xml:space="preserve">Г) </w:t>
      </w:r>
      <w:r w:rsidR="006C7F56" w:rsidRPr="003C5B46">
        <w:rPr>
          <w:sz w:val="22"/>
          <w:szCs w:val="22"/>
          <w:lang w:eastAsia="ru-RU"/>
        </w:rPr>
        <w:t xml:space="preserve"> </w:t>
      </w:r>
      <w:r w:rsidRPr="003C5B46">
        <w:rPr>
          <w:sz w:val="22"/>
          <w:szCs w:val="22"/>
          <w:lang w:eastAsia="ru-RU"/>
        </w:rPr>
        <w:t xml:space="preserve">Приложение № </w:t>
      </w:r>
      <w:r w:rsidR="00233CA5" w:rsidRPr="003C5B46">
        <w:rPr>
          <w:sz w:val="22"/>
          <w:szCs w:val="22"/>
          <w:lang w:eastAsia="ru-RU"/>
        </w:rPr>
        <w:t>2</w:t>
      </w:r>
      <w:r w:rsidRPr="003C5B46">
        <w:rPr>
          <w:sz w:val="22"/>
          <w:szCs w:val="22"/>
          <w:lang w:eastAsia="ru-RU"/>
        </w:rPr>
        <w:t xml:space="preserve">.4 к Приложению </w:t>
      </w:r>
      <w:r w:rsidR="00233CA5" w:rsidRPr="003C5B46">
        <w:rPr>
          <w:sz w:val="22"/>
          <w:szCs w:val="22"/>
          <w:lang w:eastAsia="ru-RU"/>
        </w:rPr>
        <w:t xml:space="preserve">2 </w:t>
      </w:r>
      <w:r w:rsidRPr="003C5B46">
        <w:rPr>
          <w:sz w:val="22"/>
          <w:szCs w:val="22"/>
          <w:lang w:eastAsia="ru-RU"/>
        </w:rPr>
        <w:t>- Соглашение об антикоррупционных требованиях;</w:t>
      </w:r>
    </w:p>
    <w:p w14:paraId="1934A03C" w14:textId="73418C86" w:rsidR="006A2D20" w:rsidRPr="003C5B46" w:rsidRDefault="006A2D20" w:rsidP="00E3191F">
      <w:pPr>
        <w:numPr>
          <w:ilvl w:val="0"/>
          <w:numId w:val="18"/>
        </w:numPr>
        <w:suppressAutoHyphens w:val="0"/>
        <w:ind w:left="567" w:right="-143" w:firstLine="567"/>
        <w:jc w:val="both"/>
        <w:rPr>
          <w:sz w:val="22"/>
          <w:szCs w:val="22"/>
          <w:lang w:eastAsia="ru-RU"/>
        </w:rPr>
      </w:pPr>
      <w:r w:rsidRPr="003C5B46">
        <w:rPr>
          <w:sz w:val="22"/>
          <w:szCs w:val="22"/>
          <w:lang w:eastAsia="ru-RU"/>
        </w:rPr>
        <w:t xml:space="preserve">Д) Приложение № </w:t>
      </w:r>
      <w:r w:rsidR="00233CA5" w:rsidRPr="003C5B46">
        <w:rPr>
          <w:sz w:val="22"/>
          <w:szCs w:val="22"/>
          <w:lang w:eastAsia="ru-RU"/>
        </w:rPr>
        <w:t>2</w:t>
      </w:r>
      <w:r w:rsidRPr="003C5B46">
        <w:rPr>
          <w:sz w:val="22"/>
          <w:szCs w:val="22"/>
          <w:lang w:eastAsia="ru-RU"/>
        </w:rPr>
        <w:t xml:space="preserve">.5 к Приложению </w:t>
      </w:r>
      <w:r w:rsidR="00233CA5" w:rsidRPr="003C5B46">
        <w:rPr>
          <w:sz w:val="22"/>
          <w:szCs w:val="22"/>
          <w:lang w:eastAsia="ru-RU"/>
        </w:rPr>
        <w:t xml:space="preserve">2 </w:t>
      </w:r>
      <w:r w:rsidRPr="003C5B46">
        <w:rPr>
          <w:sz w:val="22"/>
          <w:szCs w:val="22"/>
          <w:lang w:eastAsia="ru-RU"/>
        </w:rPr>
        <w:t>- Условия использования транспортных средств при оказании услуг/выполнении работ по Договору;</w:t>
      </w:r>
    </w:p>
    <w:p w14:paraId="39E39E21" w14:textId="05DBD9F3" w:rsidR="006A2D20" w:rsidRPr="003C5B46" w:rsidRDefault="003C5B46" w:rsidP="00E3191F">
      <w:pPr>
        <w:numPr>
          <w:ilvl w:val="0"/>
          <w:numId w:val="18"/>
        </w:numPr>
        <w:suppressAutoHyphens w:val="0"/>
        <w:ind w:left="567" w:right="-143" w:firstLine="567"/>
        <w:jc w:val="both"/>
        <w:rPr>
          <w:sz w:val="22"/>
          <w:szCs w:val="22"/>
          <w:lang w:eastAsia="ru-RU"/>
        </w:rPr>
      </w:pPr>
      <w:r w:rsidRPr="003C5B46">
        <w:rPr>
          <w:sz w:val="22"/>
          <w:szCs w:val="22"/>
          <w:lang w:eastAsia="ru-RU"/>
        </w:rPr>
        <w:t>Е</w:t>
      </w:r>
      <w:r w:rsidR="006A2D20" w:rsidRPr="003C5B46">
        <w:rPr>
          <w:sz w:val="22"/>
          <w:szCs w:val="22"/>
          <w:lang w:eastAsia="ru-RU"/>
        </w:rPr>
        <w:t>)</w:t>
      </w:r>
      <w:r w:rsidR="007E5AD4" w:rsidRPr="003C5B46">
        <w:rPr>
          <w:sz w:val="22"/>
          <w:szCs w:val="22"/>
        </w:rPr>
        <w:t xml:space="preserve"> </w:t>
      </w:r>
      <w:r w:rsidR="007E5AD4" w:rsidRPr="003C5B46">
        <w:rPr>
          <w:sz w:val="22"/>
          <w:szCs w:val="22"/>
          <w:lang w:eastAsia="ru-RU"/>
        </w:rPr>
        <w:t>Приложение № 2.</w:t>
      </w:r>
      <w:r w:rsidR="00FA1FDF" w:rsidRPr="003C5B46">
        <w:rPr>
          <w:sz w:val="22"/>
          <w:szCs w:val="22"/>
          <w:lang w:eastAsia="ru-RU"/>
        </w:rPr>
        <w:t>6</w:t>
      </w:r>
      <w:r w:rsidR="007E5AD4" w:rsidRPr="003C5B46">
        <w:rPr>
          <w:sz w:val="22"/>
          <w:szCs w:val="22"/>
          <w:lang w:eastAsia="ru-RU"/>
        </w:rPr>
        <w:t xml:space="preserve"> к Приложению 2 – «Соглашение в области охраны труда, промышленной безопасности и экологии (ОТ, ПБ И Э)» (ЛНД ООО «НКНП»).</w:t>
      </w:r>
    </w:p>
    <w:p w14:paraId="0F9505DA" w14:textId="14A0791E" w:rsidR="006A2D20" w:rsidRPr="003C5B46" w:rsidRDefault="003C5B46" w:rsidP="003C5B46">
      <w:pPr>
        <w:numPr>
          <w:ilvl w:val="0"/>
          <w:numId w:val="18"/>
        </w:numPr>
        <w:suppressAutoHyphens w:val="0"/>
        <w:ind w:left="567" w:right="-143" w:firstLine="567"/>
        <w:jc w:val="both"/>
        <w:rPr>
          <w:sz w:val="22"/>
          <w:szCs w:val="22"/>
          <w:lang w:eastAsia="ru-RU"/>
        </w:rPr>
      </w:pPr>
      <w:r w:rsidRPr="003C5B46">
        <w:rPr>
          <w:sz w:val="22"/>
          <w:szCs w:val="22"/>
          <w:lang w:eastAsia="ru-RU"/>
        </w:rPr>
        <w:t>Ё</w:t>
      </w:r>
      <w:r w:rsidR="006A2D20" w:rsidRPr="003C5B46">
        <w:rPr>
          <w:sz w:val="22"/>
          <w:szCs w:val="22"/>
          <w:lang w:eastAsia="ru-RU"/>
        </w:rPr>
        <w:t>)</w:t>
      </w:r>
      <w:r w:rsidR="007E5AD4" w:rsidRPr="003C5B46">
        <w:rPr>
          <w:sz w:val="22"/>
          <w:szCs w:val="22"/>
        </w:rPr>
        <w:t xml:space="preserve"> </w:t>
      </w:r>
      <w:r w:rsidR="006C7F56" w:rsidRPr="003C5B46">
        <w:rPr>
          <w:sz w:val="22"/>
          <w:szCs w:val="22"/>
        </w:rPr>
        <w:t xml:space="preserve"> </w:t>
      </w:r>
      <w:r w:rsidR="007E5AD4" w:rsidRPr="003C5B46">
        <w:rPr>
          <w:sz w:val="22"/>
          <w:szCs w:val="22"/>
          <w:lang w:eastAsia="ru-RU"/>
        </w:rPr>
        <w:t>Приложение № 2.</w:t>
      </w:r>
      <w:r w:rsidR="00FA1FDF" w:rsidRPr="003C5B46">
        <w:rPr>
          <w:sz w:val="22"/>
          <w:szCs w:val="22"/>
          <w:lang w:eastAsia="ru-RU"/>
        </w:rPr>
        <w:t>7</w:t>
      </w:r>
      <w:r w:rsidR="007E5AD4" w:rsidRPr="003C5B46">
        <w:rPr>
          <w:sz w:val="22"/>
          <w:szCs w:val="22"/>
          <w:lang w:eastAsia="ru-RU"/>
        </w:rPr>
        <w:t xml:space="preserve"> к Приложению</w:t>
      </w:r>
      <w:r w:rsidR="00FA1FDF" w:rsidRPr="003C5B46">
        <w:rPr>
          <w:sz w:val="22"/>
          <w:szCs w:val="22"/>
          <w:lang w:eastAsia="ru-RU"/>
        </w:rPr>
        <w:t xml:space="preserve"> 2</w:t>
      </w:r>
      <w:r w:rsidR="007E5AD4" w:rsidRPr="003C5B46">
        <w:rPr>
          <w:sz w:val="22"/>
          <w:szCs w:val="22"/>
          <w:lang w:eastAsia="ru-RU"/>
        </w:rPr>
        <w:t xml:space="preserve"> – «Стандарт о пропускном и внутриобъектовом режимах на объектах ООО «НКНП».</w:t>
      </w:r>
    </w:p>
    <w:p w14:paraId="39DF6DBB" w14:textId="747B4C70" w:rsidR="006A2D20" w:rsidRPr="003C5B46" w:rsidRDefault="006A2D20" w:rsidP="00E3191F">
      <w:pPr>
        <w:numPr>
          <w:ilvl w:val="2"/>
          <w:numId w:val="17"/>
        </w:numPr>
        <w:tabs>
          <w:tab w:val="left" w:pos="993"/>
        </w:tabs>
        <w:suppressAutoHyphens w:val="0"/>
        <w:ind w:left="0" w:right="-142" w:firstLine="709"/>
        <w:jc w:val="both"/>
        <w:rPr>
          <w:sz w:val="22"/>
          <w:szCs w:val="22"/>
          <w:lang w:eastAsia="ru-RU"/>
        </w:rPr>
      </w:pPr>
      <w:r w:rsidRPr="003C5B46">
        <w:rPr>
          <w:sz w:val="22"/>
          <w:szCs w:val="22"/>
        </w:rPr>
        <w:t>Приложение № 3 – Политика информационной безопасности Группы компаний «Петро Велт Технолоджис»;</w:t>
      </w:r>
    </w:p>
    <w:p w14:paraId="4B815F26" w14:textId="4823C51F" w:rsidR="006A2D20" w:rsidRPr="003C5B46" w:rsidRDefault="006A2D20" w:rsidP="00E3191F">
      <w:pPr>
        <w:numPr>
          <w:ilvl w:val="2"/>
          <w:numId w:val="17"/>
        </w:numPr>
        <w:tabs>
          <w:tab w:val="left" w:pos="993"/>
        </w:tabs>
        <w:suppressAutoHyphens w:val="0"/>
        <w:ind w:left="0" w:right="-142" w:firstLine="709"/>
        <w:jc w:val="both"/>
        <w:rPr>
          <w:sz w:val="22"/>
          <w:szCs w:val="22"/>
          <w:lang w:eastAsia="ru-RU"/>
        </w:rPr>
      </w:pPr>
      <w:r w:rsidRPr="003C5B46">
        <w:rPr>
          <w:sz w:val="22"/>
          <w:szCs w:val="22"/>
        </w:rPr>
        <w:t xml:space="preserve">Приложение № 4 </w:t>
      </w:r>
      <w:r w:rsidR="006C7F56" w:rsidRPr="003C5B46">
        <w:rPr>
          <w:sz w:val="22"/>
          <w:szCs w:val="22"/>
        </w:rPr>
        <w:t>– Соглашение</w:t>
      </w:r>
      <w:r w:rsidRPr="003C5B46">
        <w:rPr>
          <w:sz w:val="22"/>
          <w:szCs w:val="22"/>
        </w:rPr>
        <w:t xml:space="preserve"> о конфиденциальности</w:t>
      </w:r>
    </w:p>
    <w:p w14:paraId="3D2C01D5" w14:textId="1157AA37" w:rsidR="006A2D20" w:rsidRPr="003C5B46" w:rsidRDefault="006A2D20" w:rsidP="00E3191F">
      <w:pPr>
        <w:numPr>
          <w:ilvl w:val="2"/>
          <w:numId w:val="17"/>
        </w:numPr>
        <w:tabs>
          <w:tab w:val="left" w:pos="993"/>
        </w:tabs>
        <w:suppressAutoHyphens w:val="0"/>
        <w:ind w:left="0" w:right="-142" w:firstLine="709"/>
        <w:jc w:val="both"/>
        <w:rPr>
          <w:sz w:val="22"/>
          <w:szCs w:val="22"/>
          <w:lang w:eastAsia="ru-RU"/>
        </w:rPr>
      </w:pPr>
      <w:r w:rsidRPr="003C5B46">
        <w:rPr>
          <w:sz w:val="22"/>
          <w:szCs w:val="22"/>
        </w:rPr>
        <w:t xml:space="preserve">Приложение № 5 – </w:t>
      </w:r>
      <w:r w:rsidRPr="003C5B46">
        <w:rPr>
          <w:iCs/>
          <w:sz w:val="22"/>
          <w:szCs w:val="22"/>
        </w:rPr>
        <w:t>«</w:t>
      </w:r>
      <w:r w:rsidRPr="003C5B46">
        <w:rPr>
          <w:sz w:val="22"/>
          <w:szCs w:val="22"/>
        </w:rPr>
        <w:t>Регламент взаимоотношений в области промышленной и пожарной безопасности, охраны труда и окружающей среды с организациями, привлекаемыми к работам и оказанию услуг по Договору»;</w:t>
      </w:r>
    </w:p>
    <w:p w14:paraId="5C4F17BA" w14:textId="116D7FE1" w:rsidR="006A2D20" w:rsidRPr="003C5B46" w:rsidRDefault="006A2D20" w:rsidP="00E3191F">
      <w:pPr>
        <w:numPr>
          <w:ilvl w:val="2"/>
          <w:numId w:val="17"/>
        </w:numPr>
        <w:tabs>
          <w:tab w:val="left" w:pos="993"/>
        </w:tabs>
        <w:suppressAutoHyphens w:val="0"/>
        <w:ind w:left="0" w:right="-142" w:firstLine="709"/>
        <w:jc w:val="both"/>
        <w:rPr>
          <w:sz w:val="22"/>
          <w:szCs w:val="22"/>
          <w:lang w:eastAsia="ru-RU"/>
        </w:rPr>
      </w:pPr>
      <w:r w:rsidRPr="003C5B46">
        <w:rPr>
          <w:sz w:val="22"/>
          <w:szCs w:val="22"/>
        </w:rPr>
        <w:t xml:space="preserve">Приложение № 6 </w:t>
      </w:r>
      <w:r w:rsidR="006C7F56" w:rsidRPr="003C5B46">
        <w:rPr>
          <w:sz w:val="22"/>
          <w:szCs w:val="22"/>
        </w:rPr>
        <w:t>- Ключевые</w:t>
      </w:r>
      <w:r w:rsidRPr="003C5B46">
        <w:rPr>
          <w:sz w:val="22"/>
          <w:szCs w:val="22"/>
        </w:rPr>
        <w:t xml:space="preserve"> показатели эффективности (КПЭ);</w:t>
      </w:r>
    </w:p>
    <w:p w14:paraId="614E221F" w14:textId="6D703496" w:rsidR="006A2D20" w:rsidRPr="003C5B46" w:rsidRDefault="006A2D20" w:rsidP="00E3191F">
      <w:pPr>
        <w:numPr>
          <w:ilvl w:val="2"/>
          <w:numId w:val="17"/>
        </w:numPr>
        <w:tabs>
          <w:tab w:val="left" w:pos="993"/>
        </w:tabs>
        <w:suppressAutoHyphens w:val="0"/>
        <w:ind w:left="0" w:right="-142" w:firstLine="709"/>
        <w:jc w:val="both"/>
        <w:rPr>
          <w:sz w:val="22"/>
          <w:szCs w:val="22"/>
          <w:lang w:eastAsia="ru-RU"/>
        </w:rPr>
      </w:pPr>
      <w:r w:rsidRPr="003C5B46">
        <w:rPr>
          <w:sz w:val="22"/>
          <w:szCs w:val="22"/>
        </w:rPr>
        <w:t>Приложение № 7 - Штрафные санкции</w:t>
      </w:r>
    </w:p>
    <w:p w14:paraId="0D7FDA27" w14:textId="4B4A5CE9" w:rsidR="006A2D20" w:rsidRPr="003C5B46" w:rsidRDefault="006A2D20" w:rsidP="00E3191F">
      <w:pPr>
        <w:numPr>
          <w:ilvl w:val="2"/>
          <w:numId w:val="17"/>
        </w:numPr>
        <w:tabs>
          <w:tab w:val="left" w:pos="993"/>
        </w:tabs>
        <w:suppressAutoHyphens w:val="0"/>
        <w:ind w:left="0" w:right="-142" w:firstLine="709"/>
        <w:jc w:val="both"/>
        <w:rPr>
          <w:sz w:val="22"/>
          <w:szCs w:val="22"/>
        </w:rPr>
      </w:pPr>
      <w:r w:rsidRPr="003C5B46">
        <w:rPr>
          <w:sz w:val="22"/>
          <w:szCs w:val="22"/>
        </w:rPr>
        <w:t>Приложение № 8 - Оговорка об электронном документообороте и возможности подписания Договора электронной подписью.</w:t>
      </w:r>
    </w:p>
    <w:p w14:paraId="498022F6" w14:textId="77777777" w:rsidR="006A2D20" w:rsidRPr="003C5B46" w:rsidRDefault="006A2D20" w:rsidP="00E3191F">
      <w:pPr>
        <w:tabs>
          <w:tab w:val="num" w:pos="567"/>
        </w:tabs>
        <w:suppressAutoHyphens w:val="0"/>
        <w:ind w:firstLine="709"/>
        <w:contextualSpacing/>
        <w:jc w:val="both"/>
        <w:rPr>
          <w:sz w:val="22"/>
          <w:szCs w:val="22"/>
          <w:lang w:eastAsia="ru-RU"/>
        </w:rPr>
      </w:pPr>
    </w:p>
    <w:p w14:paraId="0D362B12" w14:textId="5FE325FE" w:rsidR="006A2D20" w:rsidRPr="003C5B46" w:rsidRDefault="006A2D20" w:rsidP="00E3191F">
      <w:pPr>
        <w:tabs>
          <w:tab w:val="num" w:pos="567"/>
        </w:tabs>
        <w:suppressAutoHyphens w:val="0"/>
        <w:ind w:firstLine="709"/>
        <w:contextualSpacing/>
        <w:jc w:val="both"/>
        <w:rPr>
          <w:b/>
          <w:bCs/>
          <w:sz w:val="22"/>
          <w:szCs w:val="22"/>
        </w:rPr>
      </w:pPr>
    </w:p>
    <w:p w14:paraId="1AD49EEA" w14:textId="69E12ED4" w:rsidR="003C5B46" w:rsidRPr="003C5B46" w:rsidRDefault="003C5B46" w:rsidP="003C5B46">
      <w:pPr>
        <w:tabs>
          <w:tab w:val="num" w:pos="567"/>
        </w:tabs>
        <w:suppressAutoHyphens w:val="0"/>
        <w:contextualSpacing/>
        <w:jc w:val="both"/>
        <w:rPr>
          <w:b/>
          <w:bCs/>
          <w:sz w:val="22"/>
          <w:szCs w:val="22"/>
        </w:rPr>
      </w:pPr>
    </w:p>
    <w:p w14:paraId="7ECE6137" w14:textId="77777777" w:rsidR="003C5B46" w:rsidRPr="003C5B46" w:rsidRDefault="003C5B46" w:rsidP="003C5B46">
      <w:pPr>
        <w:tabs>
          <w:tab w:val="num" w:pos="567"/>
        </w:tabs>
        <w:suppressAutoHyphens w:val="0"/>
        <w:contextualSpacing/>
        <w:jc w:val="both"/>
        <w:rPr>
          <w:b/>
          <w:bCs/>
          <w:sz w:val="22"/>
          <w:szCs w:val="22"/>
        </w:rPr>
      </w:pPr>
    </w:p>
    <w:p w14:paraId="19EF3950" w14:textId="097663E5" w:rsidR="003C5B46" w:rsidRPr="003C5B46" w:rsidRDefault="003C5B46" w:rsidP="00E3191F">
      <w:pPr>
        <w:tabs>
          <w:tab w:val="num" w:pos="567"/>
        </w:tabs>
        <w:suppressAutoHyphens w:val="0"/>
        <w:ind w:firstLine="709"/>
        <w:contextualSpacing/>
        <w:jc w:val="both"/>
        <w:rPr>
          <w:b/>
          <w:bCs/>
          <w:sz w:val="22"/>
          <w:szCs w:val="22"/>
        </w:rPr>
      </w:pPr>
    </w:p>
    <w:p w14:paraId="1DE2F3A7" w14:textId="77777777" w:rsidR="003C5B46" w:rsidRPr="003C5B46" w:rsidRDefault="003C5B46" w:rsidP="00E3191F">
      <w:pPr>
        <w:tabs>
          <w:tab w:val="num" w:pos="567"/>
        </w:tabs>
        <w:suppressAutoHyphens w:val="0"/>
        <w:ind w:firstLine="709"/>
        <w:contextualSpacing/>
        <w:jc w:val="both"/>
        <w:rPr>
          <w:b/>
          <w:bCs/>
          <w:sz w:val="22"/>
          <w:szCs w:val="22"/>
        </w:rPr>
      </w:pPr>
    </w:p>
    <w:p w14:paraId="3DC85FE7" w14:textId="2F9AF5C9" w:rsidR="00E27BCF" w:rsidRPr="003C5B46" w:rsidRDefault="00763DCE" w:rsidP="00763DCE">
      <w:pPr>
        <w:pStyle w:val="af1"/>
        <w:numPr>
          <w:ilvl w:val="0"/>
          <w:numId w:val="17"/>
        </w:numPr>
        <w:tabs>
          <w:tab w:val="num" w:pos="567"/>
        </w:tabs>
        <w:ind w:left="1985" w:firstLine="0"/>
        <w:rPr>
          <w:rFonts w:ascii="Times New Roman" w:hAnsi="Times New Roman"/>
          <w:b/>
          <w:bCs/>
        </w:rPr>
      </w:pPr>
      <w:r>
        <w:rPr>
          <w:rFonts w:ascii="Times New Roman" w:hAnsi="Times New Roman"/>
          <w:b/>
          <w:bCs/>
        </w:rPr>
        <w:lastRenderedPageBreak/>
        <w:t>ЮРИДИЧЕСКИЕ АДРЕСА И РЕКВИЗИТЫ СТОРОН</w:t>
      </w:r>
    </w:p>
    <w:p w14:paraId="059C0BD9" w14:textId="77777777" w:rsidR="006C7F56" w:rsidRPr="00876414" w:rsidRDefault="006C7F56" w:rsidP="00E3191F">
      <w:pPr>
        <w:tabs>
          <w:tab w:val="num" w:pos="567"/>
        </w:tabs>
        <w:suppressAutoHyphens w:val="0"/>
        <w:ind w:firstLine="709"/>
        <w:contextualSpacing/>
        <w:jc w:val="center"/>
        <w:rPr>
          <w:b/>
          <w:bCs/>
          <w:sz w:val="22"/>
          <w:szCs w:val="22"/>
        </w:rPr>
      </w:pPr>
    </w:p>
    <w:tbl>
      <w:tblPr>
        <w:tblW w:w="0" w:type="auto"/>
        <w:jc w:val="center"/>
        <w:tblLook w:val="01E0" w:firstRow="1" w:lastRow="1" w:firstColumn="1" w:lastColumn="1" w:noHBand="0" w:noVBand="0"/>
      </w:tblPr>
      <w:tblGrid>
        <w:gridCol w:w="29"/>
        <w:gridCol w:w="4928"/>
        <w:gridCol w:w="34"/>
        <w:gridCol w:w="236"/>
        <w:gridCol w:w="4536"/>
        <w:gridCol w:w="47"/>
        <w:gridCol w:w="141"/>
      </w:tblGrid>
      <w:tr w:rsidR="00876414" w:rsidRPr="00876414" w14:paraId="296648E5" w14:textId="77777777" w:rsidTr="00E27BCF">
        <w:trPr>
          <w:gridBefore w:val="1"/>
          <w:wBefore w:w="29" w:type="dxa"/>
          <w:trHeight w:val="306"/>
          <w:jc w:val="center"/>
        </w:trPr>
        <w:tc>
          <w:tcPr>
            <w:tcW w:w="4928" w:type="dxa"/>
          </w:tcPr>
          <w:p w14:paraId="2FA80401" w14:textId="4D39F13F" w:rsidR="00CD3D2A" w:rsidRPr="00876414" w:rsidRDefault="00CD3D2A" w:rsidP="00CD3D2A">
            <w:pPr>
              <w:widowControl w:val="0"/>
              <w:suppressAutoHyphens w:val="0"/>
              <w:autoSpaceDE w:val="0"/>
              <w:autoSpaceDN w:val="0"/>
              <w:adjustRightInd w:val="0"/>
              <w:rPr>
                <w:b/>
                <w:sz w:val="22"/>
                <w:szCs w:val="22"/>
                <w:lang w:eastAsia="ru-RU"/>
              </w:rPr>
            </w:pPr>
            <w:r w:rsidRPr="00876414">
              <w:rPr>
                <w:b/>
                <w:sz w:val="22"/>
                <w:szCs w:val="22"/>
                <w:lang w:eastAsia="ru-RU"/>
              </w:rPr>
              <w:t>ЗАКАЗЧИК:</w:t>
            </w:r>
          </w:p>
          <w:p w14:paraId="4B13FD87" w14:textId="1988C987" w:rsidR="00E27BCF" w:rsidRPr="00876414" w:rsidRDefault="00E27BCF" w:rsidP="00E3191F">
            <w:pPr>
              <w:ind w:left="567" w:right="-21" w:hanging="567"/>
              <w:jc w:val="both"/>
              <w:rPr>
                <w:b/>
                <w:sz w:val="22"/>
                <w:szCs w:val="22"/>
              </w:rPr>
            </w:pPr>
          </w:p>
        </w:tc>
        <w:tc>
          <w:tcPr>
            <w:tcW w:w="4994" w:type="dxa"/>
            <w:gridSpan w:val="5"/>
          </w:tcPr>
          <w:p w14:paraId="07D1DFC3" w14:textId="77777777" w:rsidR="00CD3D2A" w:rsidRPr="00876414" w:rsidRDefault="00CD3D2A" w:rsidP="00CD3D2A">
            <w:pPr>
              <w:widowControl w:val="0"/>
              <w:suppressAutoHyphens w:val="0"/>
              <w:autoSpaceDE w:val="0"/>
              <w:autoSpaceDN w:val="0"/>
              <w:adjustRightInd w:val="0"/>
              <w:rPr>
                <w:b/>
                <w:sz w:val="22"/>
                <w:szCs w:val="22"/>
                <w:lang w:eastAsia="ru-RU"/>
              </w:rPr>
            </w:pPr>
            <w:r w:rsidRPr="00876414">
              <w:rPr>
                <w:b/>
                <w:sz w:val="22"/>
                <w:szCs w:val="22"/>
                <w:lang w:eastAsia="ru-RU"/>
              </w:rPr>
              <w:t>ИСПОЛНИТЕЛЬ:</w:t>
            </w:r>
          </w:p>
          <w:p w14:paraId="5990F726" w14:textId="77777777" w:rsidR="00E27BCF" w:rsidRPr="00876414" w:rsidRDefault="00E27BCF" w:rsidP="00E3191F">
            <w:pPr>
              <w:widowControl w:val="0"/>
              <w:autoSpaceDE w:val="0"/>
              <w:autoSpaceDN w:val="0"/>
              <w:adjustRightInd w:val="0"/>
              <w:ind w:left="567" w:right="-21" w:hanging="567"/>
              <w:jc w:val="both"/>
              <w:rPr>
                <w:b/>
                <w:sz w:val="22"/>
                <w:szCs w:val="22"/>
              </w:rPr>
            </w:pPr>
          </w:p>
        </w:tc>
      </w:tr>
      <w:tr w:rsidR="00CB5512" w:rsidRPr="00876414" w14:paraId="0F5B4498" w14:textId="77777777" w:rsidTr="00CD3D2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1" w:type="dxa"/>
        </w:trPr>
        <w:tc>
          <w:tcPr>
            <w:tcW w:w="4991" w:type="dxa"/>
            <w:gridSpan w:val="3"/>
            <w:tcBorders>
              <w:top w:val="nil"/>
              <w:left w:val="nil"/>
              <w:bottom w:val="nil"/>
              <w:right w:val="nil"/>
            </w:tcBorders>
            <w:shd w:val="clear" w:color="auto" w:fill="auto"/>
          </w:tcPr>
          <w:p w14:paraId="30ED9B4E" w14:textId="77777777" w:rsidR="00CB5512" w:rsidRPr="00333CCE" w:rsidRDefault="00CB5512" w:rsidP="00CB5512">
            <w:pPr>
              <w:pStyle w:val="22"/>
              <w:contextualSpacing/>
              <w:rPr>
                <w:rFonts w:ascii="Times New Roman" w:hAnsi="Times New Roman" w:cs="Times New Roman"/>
                <w:lang w:eastAsia="en-US"/>
              </w:rPr>
            </w:pPr>
            <w:r w:rsidRPr="00333CCE">
              <w:rPr>
                <w:rFonts w:ascii="Times New Roman" w:hAnsi="Times New Roman" w:cs="Times New Roman"/>
                <w:b/>
              </w:rPr>
              <w:t>ООО «КАТОБЬНЕФТЬ»</w:t>
            </w:r>
          </w:p>
          <w:p w14:paraId="266BBAC2" w14:textId="77777777" w:rsidR="00CB5512" w:rsidRPr="00333CCE" w:rsidRDefault="00CB5512" w:rsidP="00CB5512">
            <w:pPr>
              <w:contextualSpacing/>
              <w:rPr>
                <w:sz w:val="22"/>
                <w:szCs w:val="22"/>
              </w:rPr>
            </w:pPr>
            <w:r w:rsidRPr="00333CCE">
              <w:rPr>
                <w:b/>
                <w:sz w:val="22"/>
                <w:szCs w:val="22"/>
              </w:rPr>
              <w:t xml:space="preserve">Юридический адрес: </w:t>
            </w:r>
            <w:r w:rsidRPr="00333CCE">
              <w:rPr>
                <w:sz w:val="22"/>
                <w:szCs w:val="22"/>
              </w:rPr>
              <w:t>628600, Ханты-Мансийский автономный округ-Югра, город Нижневартовск, Промзона</w:t>
            </w:r>
          </w:p>
          <w:p w14:paraId="0DE85987" w14:textId="77777777" w:rsidR="00CB5512" w:rsidRPr="00333CCE" w:rsidRDefault="00CB5512" w:rsidP="00CB5512">
            <w:pPr>
              <w:contextualSpacing/>
              <w:rPr>
                <w:sz w:val="22"/>
                <w:szCs w:val="22"/>
              </w:rPr>
            </w:pPr>
            <w:r w:rsidRPr="00333CCE">
              <w:rPr>
                <w:b/>
                <w:sz w:val="22"/>
                <w:szCs w:val="22"/>
              </w:rPr>
              <w:t xml:space="preserve">Почтовый адрес: </w:t>
            </w:r>
            <w:r w:rsidRPr="00333CCE">
              <w:rPr>
                <w:sz w:val="22"/>
                <w:szCs w:val="22"/>
              </w:rPr>
              <w:t>628609, Ханты-Мансийский автономный</w:t>
            </w:r>
            <w:r w:rsidRPr="00333CCE">
              <w:rPr>
                <w:b/>
                <w:sz w:val="22"/>
                <w:szCs w:val="22"/>
              </w:rPr>
              <w:t xml:space="preserve"> </w:t>
            </w:r>
            <w:r w:rsidRPr="00333CCE">
              <w:rPr>
                <w:sz w:val="22"/>
                <w:szCs w:val="22"/>
              </w:rPr>
              <w:t xml:space="preserve">округ-Югра, г. Нижневартовск, </w:t>
            </w:r>
          </w:p>
          <w:p w14:paraId="25BF5A99" w14:textId="77777777" w:rsidR="00CB5512" w:rsidRPr="00333CCE" w:rsidRDefault="00CB5512" w:rsidP="00CB5512">
            <w:pPr>
              <w:contextualSpacing/>
              <w:rPr>
                <w:b/>
                <w:sz w:val="22"/>
                <w:szCs w:val="22"/>
              </w:rPr>
            </w:pPr>
            <w:r w:rsidRPr="00333CCE">
              <w:rPr>
                <w:sz w:val="22"/>
                <w:szCs w:val="22"/>
              </w:rPr>
              <w:t>ул. Ленина, д. 16, а/я № 1651</w:t>
            </w:r>
          </w:p>
          <w:p w14:paraId="39036F28" w14:textId="77777777" w:rsidR="00CB5512" w:rsidRPr="00333CCE" w:rsidRDefault="00CB5512" w:rsidP="00CB5512">
            <w:pPr>
              <w:contextualSpacing/>
              <w:rPr>
                <w:b/>
                <w:sz w:val="22"/>
                <w:szCs w:val="22"/>
              </w:rPr>
            </w:pPr>
            <w:r w:rsidRPr="00333CCE">
              <w:rPr>
                <w:b/>
                <w:sz w:val="22"/>
                <w:szCs w:val="22"/>
              </w:rPr>
              <w:t xml:space="preserve">ОГРН </w:t>
            </w:r>
            <w:r w:rsidRPr="00333CCE">
              <w:rPr>
                <w:sz w:val="22"/>
                <w:szCs w:val="22"/>
              </w:rPr>
              <w:t>1028600962851</w:t>
            </w:r>
          </w:p>
          <w:p w14:paraId="53CC279F" w14:textId="77777777" w:rsidR="00CB5512" w:rsidRPr="00333CCE" w:rsidRDefault="00CB5512" w:rsidP="00CB5512">
            <w:pPr>
              <w:contextualSpacing/>
              <w:rPr>
                <w:b/>
                <w:sz w:val="22"/>
                <w:szCs w:val="22"/>
              </w:rPr>
            </w:pPr>
            <w:r w:rsidRPr="00333CCE">
              <w:rPr>
                <w:b/>
                <w:sz w:val="22"/>
                <w:szCs w:val="22"/>
              </w:rPr>
              <w:t xml:space="preserve">ИНН </w:t>
            </w:r>
            <w:r w:rsidRPr="00333CCE">
              <w:rPr>
                <w:sz w:val="22"/>
                <w:szCs w:val="22"/>
              </w:rPr>
              <w:t>8603023073</w:t>
            </w:r>
            <w:r w:rsidRPr="00333CCE">
              <w:rPr>
                <w:b/>
                <w:sz w:val="22"/>
                <w:szCs w:val="22"/>
              </w:rPr>
              <w:t xml:space="preserve"> КПП </w:t>
            </w:r>
            <w:r w:rsidRPr="00333CCE">
              <w:rPr>
                <w:sz w:val="22"/>
                <w:szCs w:val="22"/>
              </w:rPr>
              <w:t>860301001</w:t>
            </w:r>
          </w:p>
          <w:p w14:paraId="5A18F3A6" w14:textId="77777777" w:rsidR="00CB5512" w:rsidRPr="00333CCE" w:rsidRDefault="00CB5512" w:rsidP="00CB5512">
            <w:pPr>
              <w:contextualSpacing/>
              <w:rPr>
                <w:b/>
                <w:sz w:val="22"/>
                <w:szCs w:val="22"/>
              </w:rPr>
            </w:pPr>
            <w:r w:rsidRPr="00333CCE">
              <w:rPr>
                <w:b/>
                <w:sz w:val="22"/>
                <w:szCs w:val="22"/>
              </w:rPr>
              <w:t>Банковские реквизиты:</w:t>
            </w:r>
          </w:p>
          <w:p w14:paraId="0A480EEF" w14:textId="77777777" w:rsidR="00CB5512" w:rsidRPr="00333CCE" w:rsidRDefault="00CB5512" w:rsidP="00CB5512">
            <w:pPr>
              <w:contextualSpacing/>
              <w:rPr>
                <w:sz w:val="22"/>
                <w:szCs w:val="22"/>
              </w:rPr>
            </w:pPr>
            <w:r w:rsidRPr="00333CCE">
              <w:rPr>
                <w:sz w:val="22"/>
                <w:szCs w:val="22"/>
              </w:rPr>
              <w:t>р/с 407 028 104 082 800 00 060</w:t>
            </w:r>
          </w:p>
          <w:p w14:paraId="0971A252" w14:textId="77777777" w:rsidR="00CB5512" w:rsidRPr="00333CCE" w:rsidRDefault="00CB5512" w:rsidP="00CB5512">
            <w:pPr>
              <w:contextualSpacing/>
              <w:rPr>
                <w:sz w:val="22"/>
                <w:szCs w:val="22"/>
              </w:rPr>
            </w:pPr>
            <w:r w:rsidRPr="00333CCE">
              <w:rPr>
                <w:sz w:val="22"/>
                <w:szCs w:val="22"/>
              </w:rPr>
              <w:t>в Филиал Банка ВТБ (ПАО) в г. Екатеринбурге</w:t>
            </w:r>
          </w:p>
          <w:p w14:paraId="676CDFCE" w14:textId="77777777" w:rsidR="00CB5512" w:rsidRPr="00333CCE" w:rsidRDefault="00CB5512" w:rsidP="00CB5512">
            <w:pPr>
              <w:contextualSpacing/>
              <w:rPr>
                <w:sz w:val="22"/>
                <w:szCs w:val="22"/>
              </w:rPr>
            </w:pPr>
            <w:r w:rsidRPr="00333CCE">
              <w:rPr>
                <w:sz w:val="22"/>
                <w:szCs w:val="22"/>
              </w:rPr>
              <w:t>к/с 301 018 104 000 000 00 952</w:t>
            </w:r>
          </w:p>
          <w:p w14:paraId="56D2CEA1" w14:textId="77777777" w:rsidR="00CB5512" w:rsidRPr="00333CCE" w:rsidRDefault="00CB5512" w:rsidP="00CB5512">
            <w:pPr>
              <w:contextualSpacing/>
              <w:rPr>
                <w:sz w:val="22"/>
                <w:szCs w:val="22"/>
              </w:rPr>
            </w:pPr>
            <w:r w:rsidRPr="00333CCE">
              <w:rPr>
                <w:b/>
                <w:sz w:val="22"/>
                <w:szCs w:val="22"/>
              </w:rPr>
              <w:t xml:space="preserve">БИК </w:t>
            </w:r>
            <w:r w:rsidRPr="00333CCE">
              <w:rPr>
                <w:sz w:val="22"/>
                <w:szCs w:val="22"/>
              </w:rPr>
              <w:t xml:space="preserve">046577952 </w:t>
            </w:r>
            <w:r w:rsidRPr="00333CCE">
              <w:rPr>
                <w:b/>
                <w:sz w:val="22"/>
                <w:szCs w:val="22"/>
              </w:rPr>
              <w:t>ОКПО</w:t>
            </w:r>
            <w:r w:rsidRPr="00333CCE">
              <w:rPr>
                <w:sz w:val="22"/>
                <w:szCs w:val="22"/>
              </w:rPr>
              <w:t xml:space="preserve"> 31421439 </w:t>
            </w:r>
          </w:p>
          <w:p w14:paraId="704DECCC" w14:textId="77777777" w:rsidR="00CB5512" w:rsidRPr="00333CCE" w:rsidRDefault="00CB5512" w:rsidP="00CB5512">
            <w:pPr>
              <w:contextualSpacing/>
              <w:rPr>
                <w:sz w:val="22"/>
                <w:szCs w:val="22"/>
              </w:rPr>
            </w:pPr>
            <w:r w:rsidRPr="00333CCE">
              <w:rPr>
                <w:b/>
                <w:sz w:val="22"/>
                <w:szCs w:val="22"/>
              </w:rPr>
              <w:t>Телефон:</w:t>
            </w:r>
            <w:r w:rsidRPr="00333CCE">
              <w:rPr>
                <w:sz w:val="22"/>
                <w:szCs w:val="22"/>
              </w:rPr>
              <w:t xml:space="preserve"> (3466) 31-11-66 </w:t>
            </w:r>
          </w:p>
          <w:p w14:paraId="7882470A" w14:textId="77777777" w:rsidR="00CB5512" w:rsidRPr="00333CCE" w:rsidRDefault="00CB5512" w:rsidP="00CB5512">
            <w:pPr>
              <w:contextualSpacing/>
              <w:rPr>
                <w:sz w:val="22"/>
                <w:szCs w:val="22"/>
              </w:rPr>
            </w:pPr>
            <w:r w:rsidRPr="00333CCE">
              <w:rPr>
                <w:b/>
                <w:sz w:val="22"/>
                <w:szCs w:val="22"/>
              </w:rPr>
              <w:t>Электронный адрес:</w:t>
            </w:r>
          </w:p>
          <w:p w14:paraId="38EC516E" w14:textId="77777777" w:rsidR="00CB5512" w:rsidRPr="00333CCE" w:rsidRDefault="00CB5512" w:rsidP="00CB5512">
            <w:pPr>
              <w:contextualSpacing/>
              <w:rPr>
                <w:sz w:val="22"/>
                <w:szCs w:val="22"/>
              </w:rPr>
            </w:pPr>
            <w:r w:rsidRPr="00333CCE">
              <w:rPr>
                <w:color w:val="0000FF"/>
                <w:sz w:val="22"/>
                <w:szCs w:val="22"/>
                <w:u w:val="single"/>
              </w:rPr>
              <w:t>Reception.</w:t>
            </w:r>
            <w:r w:rsidRPr="00333CCE">
              <w:rPr>
                <w:color w:val="0000FF"/>
                <w:sz w:val="22"/>
                <w:szCs w:val="22"/>
                <w:u w:val="single"/>
                <w:lang w:val="en-US"/>
              </w:rPr>
              <w:t>Buzuluk</w:t>
            </w:r>
            <w:r w:rsidRPr="00333CCE">
              <w:rPr>
                <w:color w:val="0000FF"/>
                <w:sz w:val="22"/>
                <w:szCs w:val="22"/>
                <w:u w:val="single"/>
              </w:rPr>
              <w:t>@pewete.</w:t>
            </w:r>
            <w:r w:rsidRPr="00333CCE">
              <w:rPr>
                <w:color w:val="0000FF"/>
                <w:sz w:val="22"/>
                <w:szCs w:val="22"/>
                <w:u w:val="single"/>
                <w:lang w:val="en-US"/>
              </w:rPr>
              <w:t>ru</w:t>
            </w:r>
          </w:p>
          <w:p w14:paraId="791BD50D" w14:textId="37ACA589" w:rsidR="00CB5512" w:rsidRPr="00876414" w:rsidRDefault="00CB5512" w:rsidP="00CB5512">
            <w:pPr>
              <w:widowControl w:val="0"/>
              <w:suppressAutoHyphens w:val="0"/>
              <w:autoSpaceDE w:val="0"/>
              <w:autoSpaceDN w:val="0"/>
              <w:adjustRightInd w:val="0"/>
              <w:rPr>
                <w:sz w:val="22"/>
                <w:szCs w:val="22"/>
                <w:lang w:eastAsia="ru-RU"/>
              </w:rPr>
            </w:pPr>
          </w:p>
        </w:tc>
        <w:tc>
          <w:tcPr>
            <w:tcW w:w="4819" w:type="dxa"/>
            <w:gridSpan w:val="3"/>
            <w:tcBorders>
              <w:top w:val="nil"/>
              <w:left w:val="nil"/>
              <w:bottom w:val="nil"/>
              <w:right w:val="nil"/>
            </w:tcBorders>
            <w:shd w:val="clear" w:color="auto" w:fill="auto"/>
          </w:tcPr>
          <w:p w14:paraId="340A6F44" w14:textId="017B6C4B" w:rsidR="00CB5512" w:rsidRPr="00876414" w:rsidRDefault="00D404A9" w:rsidP="00CB5512">
            <w:pPr>
              <w:rPr>
                <w:bCs/>
                <w:sz w:val="22"/>
                <w:szCs w:val="22"/>
              </w:rPr>
            </w:pPr>
            <w:r w:rsidRPr="00D404A9">
              <w:rPr>
                <w:color w:val="0000FF"/>
                <w:sz w:val="22"/>
                <w:szCs w:val="22"/>
                <w:u w:val="single"/>
              </w:rPr>
              <w:t xml:space="preserve"> </w:t>
            </w:r>
          </w:p>
        </w:tc>
      </w:tr>
      <w:tr w:rsidR="00CB5512" w:rsidRPr="00876414" w14:paraId="42816C45" w14:textId="77777777" w:rsidTr="00D404A9">
        <w:tblPrEx>
          <w:jc w:val="left"/>
          <w:tblLook w:val="04A0" w:firstRow="1" w:lastRow="0" w:firstColumn="1" w:lastColumn="0" w:noHBand="0" w:noVBand="1"/>
        </w:tblPrEx>
        <w:trPr>
          <w:gridBefore w:val="1"/>
          <w:gridAfter w:val="2"/>
          <w:wBefore w:w="29" w:type="dxa"/>
          <w:wAfter w:w="188" w:type="dxa"/>
          <w:trHeight w:val="894"/>
        </w:trPr>
        <w:tc>
          <w:tcPr>
            <w:tcW w:w="4962" w:type="dxa"/>
            <w:gridSpan w:val="2"/>
          </w:tcPr>
          <w:p w14:paraId="3B633A3C" w14:textId="23892F68" w:rsidR="00CB5512" w:rsidRDefault="00CB5512" w:rsidP="00CB5512">
            <w:pPr>
              <w:suppressAutoHyphens w:val="0"/>
              <w:jc w:val="both"/>
              <w:rPr>
                <w:b/>
                <w:sz w:val="22"/>
                <w:szCs w:val="22"/>
                <w:lang w:eastAsia="ru-RU"/>
              </w:rPr>
            </w:pPr>
          </w:p>
          <w:p w14:paraId="60EC6F5D" w14:textId="697920AB" w:rsidR="00CB5512" w:rsidRDefault="00CB5512" w:rsidP="00CB5512">
            <w:pPr>
              <w:suppressAutoHyphens w:val="0"/>
              <w:jc w:val="both"/>
              <w:rPr>
                <w:b/>
                <w:sz w:val="22"/>
                <w:szCs w:val="22"/>
                <w:lang w:eastAsia="ru-RU"/>
              </w:rPr>
            </w:pPr>
          </w:p>
          <w:p w14:paraId="66E730D0" w14:textId="77777777" w:rsidR="00CB5512" w:rsidRPr="00876414" w:rsidRDefault="00CB5512" w:rsidP="00CB5512">
            <w:pPr>
              <w:suppressAutoHyphens w:val="0"/>
              <w:jc w:val="both"/>
              <w:rPr>
                <w:b/>
                <w:sz w:val="22"/>
                <w:szCs w:val="22"/>
                <w:lang w:eastAsia="ru-RU"/>
              </w:rPr>
            </w:pPr>
          </w:p>
          <w:p w14:paraId="68BDE06B" w14:textId="77777777" w:rsidR="00CB5512" w:rsidRPr="00876414" w:rsidRDefault="00CB5512" w:rsidP="00CB5512">
            <w:pPr>
              <w:suppressAutoHyphens w:val="0"/>
              <w:ind w:left="-108" w:firstLine="142"/>
              <w:jc w:val="both"/>
              <w:rPr>
                <w:b/>
                <w:sz w:val="22"/>
                <w:szCs w:val="22"/>
                <w:lang w:eastAsia="ru-RU"/>
              </w:rPr>
            </w:pPr>
            <w:r w:rsidRPr="00876414">
              <w:rPr>
                <w:b/>
                <w:sz w:val="22"/>
                <w:szCs w:val="22"/>
                <w:lang w:eastAsia="ru-RU"/>
              </w:rPr>
              <w:t>ЗАКАЗЧИК:</w:t>
            </w:r>
          </w:p>
          <w:p w14:paraId="575753CB" w14:textId="713F8C4C" w:rsidR="00CB5512" w:rsidRPr="00876414" w:rsidRDefault="00CB5512" w:rsidP="00CB5512">
            <w:pPr>
              <w:suppressAutoHyphens w:val="0"/>
              <w:ind w:left="-108" w:firstLine="142"/>
              <w:jc w:val="both"/>
              <w:rPr>
                <w:b/>
                <w:sz w:val="22"/>
                <w:szCs w:val="22"/>
                <w:lang w:eastAsia="ru-RU"/>
              </w:rPr>
            </w:pPr>
            <w:r>
              <w:rPr>
                <w:b/>
                <w:sz w:val="22"/>
                <w:szCs w:val="22"/>
                <w:lang w:eastAsia="ru-RU"/>
              </w:rPr>
              <w:t>Представитель по доверенности (МЧД)</w:t>
            </w:r>
          </w:p>
          <w:p w14:paraId="60189AD8" w14:textId="0B1456C9" w:rsidR="00CB5512" w:rsidRDefault="00CB5512" w:rsidP="00CB5512">
            <w:pPr>
              <w:suppressAutoHyphens w:val="0"/>
              <w:jc w:val="both"/>
              <w:rPr>
                <w:b/>
                <w:sz w:val="22"/>
                <w:szCs w:val="22"/>
              </w:rPr>
            </w:pPr>
            <w:r w:rsidRPr="00876414">
              <w:rPr>
                <w:b/>
                <w:sz w:val="22"/>
                <w:szCs w:val="22"/>
              </w:rPr>
              <w:t>ООО «</w:t>
            </w:r>
            <w:r>
              <w:rPr>
                <w:b/>
                <w:sz w:val="22"/>
                <w:szCs w:val="22"/>
              </w:rPr>
              <w:t>КАТОБЬНЕФТЬ</w:t>
            </w:r>
            <w:r w:rsidRPr="00876414">
              <w:rPr>
                <w:b/>
                <w:sz w:val="22"/>
                <w:szCs w:val="22"/>
              </w:rPr>
              <w:t>»</w:t>
            </w:r>
          </w:p>
          <w:p w14:paraId="265223D4" w14:textId="38354871" w:rsidR="00CB5512" w:rsidRDefault="00CB5512" w:rsidP="00CB5512">
            <w:pPr>
              <w:suppressAutoHyphens w:val="0"/>
              <w:jc w:val="both"/>
              <w:rPr>
                <w:b/>
                <w:sz w:val="22"/>
                <w:szCs w:val="22"/>
                <w:lang w:eastAsia="ru-RU"/>
              </w:rPr>
            </w:pPr>
          </w:p>
          <w:p w14:paraId="6F28FB61" w14:textId="77777777" w:rsidR="00CB5512" w:rsidRPr="00876414" w:rsidRDefault="00CB5512" w:rsidP="00CB5512">
            <w:pPr>
              <w:suppressAutoHyphens w:val="0"/>
              <w:jc w:val="both"/>
              <w:rPr>
                <w:b/>
                <w:sz w:val="22"/>
                <w:szCs w:val="22"/>
                <w:lang w:eastAsia="ru-RU"/>
              </w:rPr>
            </w:pPr>
          </w:p>
          <w:p w14:paraId="2AF92763" w14:textId="4880A27E" w:rsidR="00CB5512" w:rsidRPr="00876414" w:rsidRDefault="00CB5512" w:rsidP="00CB5512">
            <w:pPr>
              <w:suppressAutoHyphens w:val="0"/>
              <w:jc w:val="both"/>
              <w:rPr>
                <w:b/>
                <w:sz w:val="22"/>
                <w:szCs w:val="22"/>
                <w:lang w:eastAsia="ru-RU"/>
              </w:rPr>
            </w:pPr>
            <w:r w:rsidRPr="00876414">
              <w:rPr>
                <w:b/>
                <w:sz w:val="22"/>
                <w:szCs w:val="22"/>
                <w:lang w:eastAsia="ru-RU"/>
              </w:rPr>
              <w:t>________________/</w:t>
            </w:r>
            <w:r>
              <w:rPr>
                <w:b/>
                <w:sz w:val="22"/>
                <w:szCs w:val="22"/>
                <w:lang w:eastAsia="ru-RU"/>
              </w:rPr>
              <w:t xml:space="preserve">А.И. Гизатуллина </w:t>
            </w:r>
            <w:r w:rsidRPr="00876414">
              <w:rPr>
                <w:b/>
                <w:sz w:val="22"/>
                <w:szCs w:val="22"/>
                <w:lang w:eastAsia="ru-RU"/>
              </w:rPr>
              <w:t>/</w:t>
            </w:r>
          </w:p>
          <w:p w14:paraId="3368CF6A" w14:textId="77777777" w:rsidR="00CB5512" w:rsidRPr="00876414" w:rsidRDefault="00CB5512" w:rsidP="00CB5512">
            <w:pPr>
              <w:suppressAutoHyphens w:val="0"/>
              <w:jc w:val="both"/>
              <w:rPr>
                <w:sz w:val="22"/>
                <w:szCs w:val="22"/>
                <w:lang w:eastAsia="ru-RU"/>
              </w:rPr>
            </w:pPr>
            <w:r w:rsidRPr="00876414">
              <w:rPr>
                <w:sz w:val="22"/>
                <w:szCs w:val="22"/>
                <w:lang w:eastAsia="ru-RU"/>
              </w:rPr>
              <w:t>м.п.</w:t>
            </w:r>
          </w:p>
          <w:p w14:paraId="56E9F62A" w14:textId="77777777" w:rsidR="00CB5512" w:rsidRPr="00876414" w:rsidRDefault="00CB5512" w:rsidP="00CB5512">
            <w:pPr>
              <w:suppressAutoHyphens w:val="0"/>
              <w:jc w:val="both"/>
              <w:rPr>
                <w:b/>
                <w:sz w:val="22"/>
                <w:szCs w:val="22"/>
                <w:lang w:eastAsia="ru-RU"/>
              </w:rPr>
            </w:pPr>
          </w:p>
        </w:tc>
        <w:tc>
          <w:tcPr>
            <w:tcW w:w="236" w:type="dxa"/>
          </w:tcPr>
          <w:p w14:paraId="68958F3C" w14:textId="77777777" w:rsidR="00CB5512" w:rsidRPr="00876414" w:rsidRDefault="00CB5512" w:rsidP="00CB5512">
            <w:pPr>
              <w:suppressAutoHyphens w:val="0"/>
              <w:ind w:left="1728" w:right="2721" w:hanging="1728"/>
              <w:jc w:val="both"/>
              <w:rPr>
                <w:b/>
                <w:sz w:val="22"/>
                <w:szCs w:val="22"/>
                <w:lang w:eastAsia="ru-RU"/>
              </w:rPr>
            </w:pPr>
          </w:p>
        </w:tc>
        <w:tc>
          <w:tcPr>
            <w:tcW w:w="4536" w:type="dxa"/>
          </w:tcPr>
          <w:p w14:paraId="11497A6C" w14:textId="77777777" w:rsidR="00CB5512" w:rsidRDefault="00CB5512" w:rsidP="00CB5512">
            <w:pPr>
              <w:suppressAutoHyphens w:val="0"/>
              <w:jc w:val="both"/>
              <w:rPr>
                <w:sz w:val="22"/>
                <w:szCs w:val="22"/>
                <w:lang w:eastAsia="ru-RU"/>
              </w:rPr>
            </w:pPr>
          </w:p>
          <w:p w14:paraId="186D5F57" w14:textId="77777777" w:rsidR="00D404A9" w:rsidRDefault="00D404A9" w:rsidP="00CB5512">
            <w:pPr>
              <w:suppressAutoHyphens w:val="0"/>
              <w:jc w:val="both"/>
              <w:rPr>
                <w:sz w:val="22"/>
                <w:szCs w:val="22"/>
                <w:lang w:eastAsia="ru-RU"/>
              </w:rPr>
            </w:pPr>
          </w:p>
          <w:p w14:paraId="15855FC4" w14:textId="77777777" w:rsidR="00D404A9" w:rsidRDefault="00D404A9" w:rsidP="00CB5512">
            <w:pPr>
              <w:suppressAutoHyphens w:val="0"/>
              <w:jc w:val="both"/>
              <w:rPr>
                <w:sz w:val="22"/>
                <w:szCs w:val="22"/>
                <w:lang w:eastAsia="ru-RU"/>
              </w:rPr>
            </w:pPr>
          </w:p>
          <w:p w14:paraId="77E92FFF" w14:textId="4956F91E" w:rsidR="00D404A9" w:rsidRPr="00876414" w:rsidRDefault="00D404A9" w:rsidP="00D404A9">
            <w:pPr>
              <w:suppressAutoHyphens w:val="0"/>
              <w:ind w:left="-108" w:firstLine="142"/>
              <w:jc w:val="both"/>
              <w:rPr>
                <w:b/>
                <w:sz w:val="22"/>
                <w:szCs w:val="22"/>
                <w:lang w:eastAsia="ru-RU"/>
              </w:rPr>
            </w:pPr>
            <w:r>
              <w:rPr>
                <w:b/>
                <w:sz w:val="22"/>
                <w:szCs w:val="22"/>
                <w:lang w:eastAsia="ru-RU"/>
              </w:rPr>
              <w:t>ИСПОЛНИТЕЛЬ</w:t>
            </w:r>
            <w:r w:rsidRPr="00876414">
              <w:rPr>
                <w:b/>
                <w:sz w:val="22"/>
                <w:szCs w:val="22"/>
                <w:lang w:eastAsia="ru-RU"/>
              </w:rPr>
              <w:t>:</w:t>
            </w:r>
          </w:p>
          <w:p w14:paraId="47E3457E" w14:textId="12EA2624" w:rsidR="00D404A9" w:rsidRPr="00876414" w:rsidRDefault="00D404A9" w:rsidP="00D404A9">
            <w:pPr>
              <w:suppressAutoHyphens w:val="0"/>
              <w:ind w:left="-108" w:firstLine="142"/>
              <w:jc w:val="both"/>
              <w:rPr>
                <w:b/>
                <w:sz w:val="22"/>
                <w:szCs w:val="22"/>
                <w:lang w:eastAsia="ru-RU"/>
              </w:rPr>
            </w:pPr>
            <w:r>
              <w:rPr>
                <w:b/>
                <w:sz w:val="22"/>
                <w:szCs w:val="22"/>
                <w:lang w:eastAsia="ru-RU"/>
              </w:rPr>
              <w:t>Директор</w:t>
            </w:r>
          </w:p>
          <w:p w14:paraId="634523E5" w14:textId="77777777" w:rsidR="00D404A9" w:rsidRDefault="00D404A9" w:rsidP="00D404A9">
            <w:pPr>
              <w:suppressAutoHyphens w:val="0"/>
              <w:jc w:val="both"/>
              <w:rPr>
                <w:b/>
                <w:sz w:val="22"/>
                <w:szCs w:val="22"/>
                <w:lang w:eastAsia="ru-RU"/>
              </w:rPr>
            </w:pPr>
          </w:p>
          <w:p w14:paraId="6E7EE2ED" w14:textId="77777777" w:rsidR="00D404A9" w:rsidRPr="00876414" w:rsidRDefault="00D404A9" w:rsidP="00D404A9">
            <w:pPr>
              <w:suppressAutoHyphens w:val="0"/>
              <w:jc w:val="both"/>
              <w:rPr>
                <w:b/>
                <w:sz w:val="22"/>
                <w:szCs w:val="22"/>
                <w:lang w:eastAsia="ru-RU"/>
              </w:rPr>
            </w:pPr>
          </w:p>
          <w:p w14:paraId="14D49D07" w14:textId="35FE8D31" w:rsidR="00D404A9" w:rsidRPr="00876414" w:rsidRDefault="00D404A9" w:rsidP="00D404A9">
            <w:pPr>
              <w:suppressAutoHyphens w:val="0"/>
              <w:jc w:val="both"/>
              <w:rPr>
                <w:b/>
                <w:sz w:val="22"/>
                <w:szCs w:val="22"/>
                <w:lang w:eastAsia="ru-RU"/>
              </w:rPr>
            </w:pPr>
            <w:r w:rsidRPr="00876414">
              <w:rPr>
                <w:b/>
                <w:sz w:val="22"/>
                <w:szCs w:val="22"/>
                <w:lang w:eastAsia="ru-RU"/>
              </w:rPr>
              <w:t>________________/</w:t>
            </w:r>
            <w:r>
              <w:rPr>
                <w:b/>
                <w:sz w:val="22"/>
                <w:szCs w:val="22"/>
                <w:lang w:eastAsia="ru-RU"/>
              </w:rPr>
              <w:t xml:space="preserve"> </w:t>
            </w:r>
            <w:r w:rsidRPr="00876414">
              <w:rPr>
                <w:b/>
                <w:sz w:val="22"/>
                <w:szCs w:val="22"/>
                <w:lang w:eastAsia="ru-RU"/>
              </w:rPr>
              <w:t>/</w:t>
            </w:r>
          </w:p>
          <w:p w14:paraId="3B98E3FE" w14:textId="77777777" w:rsidR="00D404A9" w:rsidRPr="00876414" w:rsidRDefault="00D404A9" w:rsidP="00D404A9">
            <w:pPr>
              <w:suppressAutoHyphens w:val="0"/>
              <w:jc w:val="both"/>
              <w:rPr>
                <w:sz w:val="22"/>
                <w:szCs w:val="22"/>
                <w:lang w:eastAsia="ru-RU"/>
              </w:rPr>
            </w:pPr>
            <w:r w:rsidRPr="00876414">
              <w:rPr>
                <w:sz w:val="22"/>
                <w:szCs w:val="22"/>
                <w:lang w:eastAsia="ru-RU"/>
              </w:rPr>
              <w:t>м.п.</w:t>
            </w:r>
          </w:p>
          <w:p w14:paraId="63760A99" w14:textId="77777777" w:rsidR="00D404A9" w:rsidRPr="00876414" w:rsidRDefault="00D404A9" w:rsidP="00CB5512">
            <w:pPr>
              <w:suppressAutoHyphens w:val="0"/>
              <w:jc w:val="both"/>
              <w:rPr>
                <w:sz w:val="22"/>
                <w:szCs w:val="22"/>
                <w:lang w:eastAsia="ru-RU"/>
              </w:rPr>
            </w:pPr>
          </w:p>
        </w:tc>
      </w:tr>
    </w:tbl>
    <w:p w14:paraId="7A2360FD" w14:textId="6B345098" w:rsidR="00FA68BC" w:rsidRPr="00876414" w:rsidRDefault="00FA68BC" w:rsidP="00E3191F">
      <w:pPr>
        <w:pStyle w:val="a8"/>
        <w:ind w:firstLine="0"/>
        <w:jc w:val="both"/>
        <w:outlineLvl w:val="0"/>
        <w:rPr>
          <w:sz w:val="22"/>
          <w:szCs w:val="22"/>
        </w:rPr>
      </w:pPr>
    </w:p>
    <w:p w14:paraId="5104CAD5" w14:textId="47FA82F2" w:rsidR="00AA489F" w:rsidRPr="00876414" w:rsidRDefault="00AA489F" w:rsidP="00E3191F">
      <w:pPr>
        <w:pStyle w:val="a8"/>
        <w:ind w:firstLine="0"/>
        <w:jc w:val="both"/>
        <w:outlineLvl w:val="0"/>
        <w:rPr>
          <w:sz w:val="22"/>
          <w:szCs w:val="22"/>
        </w:rPr>
      </w:pPr>
    </w:p>
    <w:p w14:paraId="707E64A3" w14:textId="4CBC3A09" w:rsidR="00AA489F" w:rsidRPr="00876414" w:rsidRDefault="00AA489F" w:rsidP="00E3191F">
      <w:pPr>
        <w:pStyle w:val="a8"/>
        <w:ind w:firstLine="0"/>
        <w:jc w:val="both"/>
        <w:outlineLvl w:val="0"/>
        <w:rPr>
          <w:sz w:val="22"/>
          <w:szCs w:val="22"/>
        </w:rPr>
      </w:pPr>
    </w:p>
    <w:p w14:paraId="6C0B4721" w14:textId="1DE8789C" w:rsidR="0055775E" w:rsidRPr="00876414" w:rsidRDefault="0055775E" w:rsidP="00E3191F">
      <w:pPr>
        <w:pStyle w:val="a8"/>
        <w:ind w:firstLine="0"/>
        <w:jc w:val="both"/>
        <w:outlineLvl w:val="0"/>
        <w:rPr>
          <w:sz w:val="22"/>
          <w:szCs w:val="22"/>
        </w:rPr>
      </w:pPr>
    </w:p>
    <w:p w14:paraId="7A67BAFB" w14:textId="4E7F3EE0" w:rsidR="0055775E" w:rsidRDefault="0055775E" w:rsidP="00E3191F">
      <w:pPr>
        <w:pStyle w:val="a8"/>
        <w:ind w:firstLine="0"/>
        <w:jc w:val="both"/>
        <w:outlineLvl w:val="0"/>
        <w:rPr>
          <w:sz w:val="22"/>
          <w:szCs w:val="22"/>
        </w:rPr>
      </w:pPr>
    </w:p>
    <w:p w14:paraId="029BF650" w14:textId="344513DC" w:rsidR="006C7F56" w:rsidRDefault="006C7F56" w:rsidP="00E3191F">
      <w:pPr>
        <w:pStyle w:val="a8"/>
        <w:ind w:firstLine="0"/>
        <w:jc w:val="both"/>
        <w:outlineLvl w:val="0"/>
        <w:rPr>
          <w:sz w:val="22"/>
          <w:szCs w:val="22"/>
        </w:rPr>
      </w:pPr>
    </w:p>
    <w:p w14:paraId="5917ACA0" w14:textId="7C464E76" w:rsidR="006C7F56" w:rsidRDefault="006C7F56" w:rsidP="00E3191F">
      <w:pPr>
        <w:pStyle w:val="a8"/>
        <w:ind w:firstLine="0"/>
        <w:jc w:val="both"/>
        <w:outlineLvl w:val="0"/>
        <w:rPr>
          <w:sz w:val="22"/>
          <w:szCs w:val="22"/>
        </w:rPr>
      </w:pPr>
    </w:p>
    <w:p w14:paraId="303D0AFD" w14:textId="30DB6B25" w:rsidR="006C7F56" w:rsidRDefault="006C7F56" w:rsidP="00E3191F">
      <w:pPr>
        <w:pStyle w:val="a8"/>
        <w:ind w:firstLine="0"/>
        <w:jc w:val="both"/>
        <w:outlineLvl w:val="0"/>
        <w:rPr>
          <w:sz w:val="22"/>
          <w:szCs w:val="22"/>
        </w:rPr>
      </w:pPr>
    </w:p>
    <w:p w14:paraId="6CAA3F1C" w14:textId="5A43F8C0" w:rsidR="006C7F56" w:rsidRDefault="006C7F56" w:rsidP="00E3191F">
      <w:pPr>
        <w:pStyle w:val="a8"/>
        <w:ind w:firstLine="0"/>
        <w:jc w:val="both"/>
        <w:outlineLvl w:val="0"/>
        <w:rPr>
          <w:sz w:val="22"/>
          <w:szCs w:val="22"/>
        </w:rPr>
      </w:pPr>
    </w:p>
    <w:p w14:paraId="7CAAC705" w14:textId="3EA212E3" w:rsidR="006C7F56" w:rsidRDefault="006C7F56" w:rsidP="00E3191F">
      <w:pPr>
        <w:pStyle w:val="a8"/>
        <w:ind w:firstLine="0"/>
        <w:jc w:val="both"/>
        <w:outlineLvl w:val="0"/>
        <w:rPr>
          <w:sz w:val="22"/>
          <w:szCs w:val="22"/>
        </w:rPr>
      </w:pPr>
    </w:p>
    <w:p w14:paraId="6ABB62E8" w14:textId="31CE5352" w:rsidR="006C7F56" w:rsidRDefault="006C7F56" w:rsidP="00E3191F">
      <w:pPr>
        <w:pStyle w:val="a8"/>
        <w:ind w:firstLine="0"/>
        <w:jc w:val="both"/>
        <w:outlineLvl w:val="0"/>
        <w:rPr>
          <w:sz w:val="22"/>
          <w:szCs w:val="22"/>
        </w:rPr>
      </w:pPr>
    </w:p>
    <w:p w14:paraId="535F3FFD" w14:textId="26AA0EA2" w:rsidR="006C7F56" w:rsidRDefault="006C7F56" w:rsidP="00E3191F">
      <w:pPr>
        <w:pStyle w:val="a8"/>
        <w:ind w:firstLine="0"/>
        <w:jc w:val="both"/>
        <w:outlineLvl w:val="0"/>
        <w:rPr>
          <w:sz w:val="22"/>
          <w:szCs w:val="22"/>
        </w:rPr>
      </w:pPr>
    </w:p>
    <w:p w14:paraId="650022D5" w14:textId="5145383E" w:rsidR="003C5B46" w:rsidRDefault="003C5B46" w:rsidP="00E3191F">
      <w:pPr>
        <w:pStyle w:val="a8"/>
        <w:ind w:firstLine="0"/>
        <w:jc w:val="both"/>
        <w:outlineLvl w:val="0"/>
        <w:rPr>
          <w:sz w:val="22"/>
          <w:szCs w:val="22"/>
        </w:rPr>
      </w:pPr>
    </w:p>
    <w:p w14:paraId="678B8DD2" w14:textId="6FCC8F52" w:rsidR="003C5B46" w:rsidRDefault="003C5B46" w:rsidP="00E3191F">
      <w:pPr>
        <w:pStyle w:val="a8"/>
        <w:ind w:firstLine="0"/>
        <w:jc w:val="both"/>
        <w:outlineLvl w:val="0"/>
        <w:rPr>
          <w:sz w:val="22"/>
          <w:szCs w:val="22"/>
        </w:rPr>
      </w:pPr>
    </w:p>
    <w:p w14:paraId="15A33B6C" w14:textId="322B50D0" w:rsidR="003C5B46" w:rsidRDefault="003C5B46" w:rsidP="00E3191F">
      <w:pPr>
        <w:pStyle w:val="a8"/>
        <w:ind w:firstLine="0"/>
        <w:jc w:val="both"/>
        <w:outlineLvl w:val="0"/>
        <w:rPr>
          <w:sz w:val="22"/>
          <w:szCs w:val="22"/>
        </w:rPr>
      </w:pPr>
    </w:p>
    <w:p w14:paraId="42C80657" w14:textId="0EA81C16" w:rsidR="003C5B46" w:rsidRDefault="003C5B46" w:rsidP="00E3191F">
      <w:pPr>
        <w:pStyle w:val="a8"/>
        <w:ind w:firstLine="0"/>
        <w:jc w:val="both"/>
        <w:outlineLvl w:val="0"/>
        <w:rPr>
          <w:sz w:val="22"/>
          <w:szCs w:val="22"/>
        </w:rPr>
      </w:pPr>
    </w:p>
    <w:p w14:paraId="624A41B8" w14:textId="55C825DB" w:rsidR="003C5B46" w:rsidRDefault="003C5B46" w:rsidP="00E3191F">
      <w:pPr>
        <w:pStyle w:val="a8"/>
        <w:ind w:firstLine="0"/>
        <w:jc w:val="both"/>
        <w:outlineLvl w:val="0"/>
        <w:rPr>
          <w:sz w:val="22"/>
          <w:szCs w:val="22"/>
        </w:rPr>
      </w:pPr>
    </w:p>
    <w:p w14:paraId="7A611F9E" w14:textId="7B06E12A" w:rsidR="003C5B46" w:rsidRDefault="003C5B46" w:rsidP="00E3191F">
      <w:pPr>
        <w:pStyle w:val="a8"/>
        <w:ind w:firstLine="0"/>
        <w:jc w:val="both"/>
        <w:outlineLvl w:val="0"/>
        <w:rPr>
          <w:sz w:val="22"/>
          <w:szCs w:val="22"/>
        </w:rPr>
      </w:pPr>
    </w:p>
    <w:p w14:paraId="51F8F055" w14:textId="5628D241" w:rsidR="003C5B46" w:rsidRDefault="003C5B46" w:rsidP="00E3191F">
      <w:pPr>
        <w:pStyle w:val="a8"/>
        <w:ind w:firstLine="0"/>
        <w:jc w:val="both"/>
        <w:outlineLvl w:val="0"/>
        <w:rPr>
          <w:sz w:val="22"/>
          <w:szCs w:val="22"/>
        </w:rPr>
      </w:pPr>
    </w:p>
    <w:p w14:paraId="7716FE99" w14:textId="48321E81" w:rsidR="003C5B46" w:rsidRDefault="003C5B46" w:rsidP="00E3191F">
      <w:pPr>
        <w:pStyle w:val="a8"/>
        <w:ind w:firstLine="0"/>
        <w:jc w:val="both"/>
        <w:outlineLvl w:val="0"/>
        <w:rPr>
          <w:sz w:val="22"/>
          <w:szCs w:val="22"/>
        </w:rPr>
      </w:pPr>
    </w:p>
    <w:p w14:paraId="45C91C7F" w14:textId="4F57019D" w:rsidR="003C5B46" w:rsidRDefault="003C5B46" w:rsidP="00E3191F">
      <w:pPr>
        <w:pStyle w:val="a8"/>
        <w:ind w:firstLine="0"/>
        <w:jc w:val="both"/>
        <w:outlineLvl w:val="0"/>
        <w:rPr>
          <w:sz w:val="22"/>
          <w:szCs w:val="22"/>
        </w:rPr>
      </w:pPr>
    </w:p>
    <w:p w14:paraId="57E5B6D4" w14:textId="22A3D835" w:rsidR="003C5B46" w:rsidRDefault="003C5B46" w:rsidP="00E3191F">
      <w:pPr>
        <w:pStyle w:val="a8"/>
        <w:ind w:firstLine="0"/>
        <w:jc w:val="both"/>
        <w:outlineLvl w:val="0"/>
        <w:rPr>
          <w:sz w:val="22"/>
          <w:szCs w:val="22"/>
        </w:rPr>
      </w:pPr>
    </w:p>
    <w:p w14:paraId="02AA2008" w14:textId="539B7DEA" w:rsidR="003C5B46" w:rsidRDefault="003C5B46" w:rsidP="00E3191F">
      <w:pPr>
        <w:pStyle w:val="a8"/>
        <w:ind w:firstLine="0"/>
        <w:jc w:val="both"/>
        <w:outlineLvl w:val="0"/>
        <w:rPr>
          <w:sz w:val="22"/>
          <w:szCs w:val="22"/>
        </w:rPr>
      </w:pPr>
    </w:p>
    <w:p w14:paraId="0F3A5DE5" w14:textId="77777777" w:rsidR="003C5B46" w:rsidRDefault="003C5B46" w:rsidP="00E3191F">
      <w:pPr>
        <w:pStyle w:val="a8"/>
        <w:ind w:firstLine="0"/>
        <w:jc w:val="both"/>
        <w:outlineLvl w:val="0"/>
        <w:rPr>
          <w:sz w:val="22"/>
          <w:szCs w:val="22"/>
        </w:rPr>
      </w:pPr>
    </w:p>
    <w:p w14:paraId="71EE3365" w14:textId="7BC02CB2" w:rsidR="00AA489F" w:rsidRPr="00876414" w:rsidRDefault="00AA489F" w:rsidP="00E3191F">
      <w:pPr>
        <w:pStyle w:val="a8"/>
        <w:ind w:firstLine="0"/>
        <w:jc w:val="both"/>
        <w:outlineLvl w:val="0"/>
        <w:rPr>
          <w:sz w:val="22"/>
          <w:szCs w:val="22"/>
        </w:rPr>
      </w:pPr>
    </w:p>
    <w:sectPr w:rsidR="00AA489F" w:rsidRPr="00876414" w:rsidSect="006C7F56">
      <w:headerReference w:type="default" r:id="rId9"/>
      <w:footerReference w:type="default" r:id="rId10"/>
      <w:pgSz w:w="11906" w:h="16838"/>
      <w:pgMar w:top="284" w:right="567" w:bottom="0" w:left="1134" w:header="720" w:footer="131"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2072D" w14:textId="77777777" w:rsidR="00E31D1F" w:rsidRDefault="00E31D1F" w:rsidP="00226189">
      <w:r>
        <w:separator/>
      </w:r>
    </w:p>
  </w:endnote>
  <w:endnote w:type="continuationSeparator" w:id="0">
    <w:p w14:paraId="05E0AB92" w14:textId="77777777" w:rsidR="00E31D1F" w:rsidRDefault="00E31D1F" w:rsidP="00226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00DDB" w14:textId="51316D43" w:rsidR="00FA68BC" w:rsidRDefault="007F7A2A">
    <w:pPr>
      <w:pStyle w:val="af"/>
      <w:jc w:val="right"/>
    </w:pPr>
    <w:r>
      <w:fldChar w:fldCharType="begin"/>
    </w:r>
    <w:r w:rsidR="00C04ACF">
      <w:instrText xml:space="preserve"> PAGE   \* MERGEFORMAT </w:instrText>
    </w:r>
    <w:r>
      <w:fldChar w:fldCharType="separate"/>
    </w:r>
    <w:r w:rsidR="00713235">
      <w:rPr>
        <w:noProof/>
      </w:rPr>
      <w:t>1</w:t>
    </w:r>
    <w:r>
      <w:rPr>
        <w:noProof/>
      </w:rPr>
      <w:fldChar w:fldCharType="end"/>
    </w:r>
  </w:p>
  <w:p w14:paraId="1BC065E6" w14:textId="77777777" w:rsidR="00FA68BC" w:rsidRPr="00226189" w:rsidRDefault="00FA68BC" w:rsidP="0022618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A9CFF" w14:textId="77777777" w:rsidR="00E31D1F" w:rsidRDefault="00E31D1F" w:rsidP="00226189">
      <w:r>
        <w:separator/>
      </w:r>
    </w:p>
  </w:footnote>
  <w:footnote w:type="continuationSeparator" w:id="0">
    <w:p w14:paraId="758CE6B2" w14:textId="77777777" w:rsidR="00E31D1F" w:rsidRDefault="00E31D1F" w:rsidP="00226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30E76" w14:textId="77777777" w:rsidR="00FA68BC" w:rsidRDefault="00FA68BC" w:rsidP="00F27786">
    <w:pPr>
      <w:pStyle w:val="ad"/>
      <w:jc w:val="right"/>
    </w:pPr>
    <w:r>
      <w:rPr>
        <w:noProof/>
        <w:lang w:eastAsia="ru-RU"/>
      </w:rPr>
      <w:tab/>
    </w:r>
    <w:r>
      <w:rPr>
        <w:noProof/>
        <w:lang w:eastAsia="ru-RU"/>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pStyle w:val="2"/>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0000002"/>
    <w:multiLevelType w:val="singleLevel"/>
    <w:tmpl w:val="00000002"/>
    <w:name w:val="WW8Num2"/>
    <w:lvl w:ilvl="0">
      <w:start w:val="8"/>
      <w:numFmt w:val="decimal"/>
      <w:lvlText w:val="%1."/>
      <w:lvlJc w:val="left"/>
      <w:pPr>
        <w:tabs>
          <w:tab w:val="num" w:pos="720"/>
        </w:tabs>
        <w:ind w:left="720" w:hanging="360"/>
      </w:pPr>
      <w:rPr>
        <w:rFonts w:cs="Times New Roman"/>
      </w:r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ind w:left="720" w:hanging="360"/>
      </w:pPr>
      <w:rPr>
        <w:rFonts w:cs="Times New Roman"/>
      </w:rPr>
    </w:lvl>
    <w:lvl w:ilvl="1">
      <w:start w:val="2"/>
      <w:numFmt w:val="decimal"/>
      <w:lvlText w:val="%1.%2."/>
      <w:lvlJc w:val="left"/>
      <w:pPr>
        <w:tabs>
          <w:tab w:val="num" w:pos="0"/>
        </w:tabs>
        <w:ind w:left="1020" w:hanging="540"/>
      </w:pPr>
      <w:rPr>
        <w:rFonts w:cs="Times New Roman"/>
      </w:rPr>
    </w:lvl>
    <w:lvl w:ilvl="2">
      <w:start w:val="2"/>
      <w:numFmt w:val="decimal"/>
      <w:lvlText w:val="%1.%2.%3."/>
      <w:lvlJc w:val="left"/>
      <w:pPr>
        <w:tabs>
          <w:tab w:val="num" w:pos="0"/>
        </w:tabs>
        <w:ind w:left="1320" w:hanging="720"/>
      </w:pPr>
      <w:rPr>
        <w:rFonts w:cs="Times New Roman"/>
      </w:rPr>
    </w:lvl>
    <w:lvl w:ilvl="3">
      <w:start w:val="1"/>
      <w:numFmt w:val="decimal"/>
      <w:lvlText w:val="%1.%2.%3.%4."/>
      <w:lvlJc w:val="left"/>
      <w:pPr>
        <w:tabs>
          <w:tab w:val="num" w:pos="0"/>
        </w:tabs>
        <w:ind w:left="1440" w:hanging="720"/>
      </w:pPr>
      <w:rPr>
        <w:rFonts w:cs="Times New Roman"/>
      </w:rPr>
    </w:lvl>
    <w:lvl w:ilvl="4">
      <w:start w:val="1"/>
      <w:numFmt w:val="decimal"/>
      <w:lvlText w:val="%1.%2.%3.%4.%5."/>
      <w:lvlJc w:val="left"/>
      <w:pPr>
        <w:tabs>
          <w:tab w:val="num" w:pos="0"/>
        </w:tabs>
        <w:ind w:left="1920" w:hanging="1080"/>
      </w:pPr>
      <w:rPr>
        <w:rFonts w:cs="Times New Roman"/>
      </w:rPr>
    </w:lvl>
    <w:lvl w:ilvl="5">
      <w:start w:val="1"/>
      <w:numFmt w:val="decimal"/>
      <w:lvlText w:val="%1.%2.%3.%4.%5.%6."/>
      <w:lvlJc w:val="left"/>
      <w:pPr>
        <w:tabs>
          <w:tab w:val="num" w:pos="0"/>
        </w:tabs>
        <w:ind w:left="2040" w:hanging="1080"/>
      </w:pPr>
      <w:rPr>
        <w:rFonts w:cs="Times New Roman"/>
      </w:rPr>
    </w:lvl>
    <w:lvl w:ilvl="6">
      <w:start w:val="1"/>
      <w:numFmt w:val="decimal"/>
      <w:lvlText w:val="%1.%2.%3.%4.%5.%6.%7."/>
      <w:lvlJc w:val="left"/>
      <w:pPr>
        <w:tabs>
          <w:tab w:val="num" w:pos="0"/>
        </w:tabs>
        <w:ind w:left="2520" w:hanging="1440"/>
      </w:pPr>
      <w:rPr>
        <w:rFonts w:cs="Times New Roman"/>
      </w:rPr>
    </w:lvl>
    <w:lvl w:ilvl="7">
      <w:start w:val="1"/>
      <w:numFmt w:val="decimal"/>
      <w:lvlText w:val="%1.%2.%3.%4.%5.%6.%7.%8."/>
      <w:lvlJc w:val="left"/>
      <w:pPr>
        <w:tabs>
          <w:tab w:val="num" w:pos="0"/>
        </w:tabs>
        <w:ind w:left="2640" w:hanging="1440"/>
      </w:pPr>
      <w:rPr>
        <w:rFonts w:cs="Times New Roman"/>
      </w:rPr>
    </w:lvl>
    <w:lvl w:ilvl="8">
      <w:start w:val="1"/>
      <w:numFmt w:val="decimal"/>
      <w:lvlText w:val="%1.%2.%3.%4.%5.%6.%7.%8.%9."/>
      <w:lvlJc w:val="left"/>
      <w:pPr>
        <w:tabs>
          <w:tab w:val="num" w:pos="0"/>
        </w:tabs>
        <w:ind w:left="3120" w:hanging="1800"/>
      </w:pPr>
      <w:rPr>
        <w:rFonts w:cs="Times New Roman"/>
      </w:rPr>
    </w:lvl>
  </w:abstractNum>
  <w:abstractNum w:abstractNumId="3" w15:restartNumberingAfterBreak="0">
    <w:nsid w:val="00000004"/>
    <w:multiLevelType w:val="multilevel"/>
    <w:tmpl w:val="F18C4CD6"/>
    <w:name w:val="WW8Num4"/>
    <w:lvl w:ilvl="0">
      <w:start w:val="1"/>
      <w:numFmt w:val="decimal"/>
      <w:lvlText w:val="%1."/>
      <w:lvlJc w:val="left"/>
      <w:pPr>
        <w:tabs>
          <w:tab w:val="num" w:pos="720"/>
        </w:tabs>
        <w:ind w:left="720" w:hanging="360"/>
      </w:pPr>
      <w:rPr>
        <w:rFonts w:cs="Times New Roman"/>
      </w:rPr>
    </w:lvl>
    <w:lvl w:ilvl="1">
      <w:start w:val="2"/>
      <w:numFmt w:val="decimal"/>
      <w:lvlText w:val="%1.%2."/>
      <w:lvlJc w:val="left"/>
      <w:pPr>
        <w:tabs>
          <w:tab w:val="num" w:pos="1211"/>
        </w:tabs>
        <w:ind w:left="1211" w:hanging="360"/>
      </w:pPr>
      <w:rPr>
        <w:rFonts w:cs="Times New Roman"/>
        <w:b w:val="0"/>
      </w:rPr>
    </w:lvl>
    <w:lvl w:ilvl="2">
      <w:start w:val="1"/>
      <w:numFmt w:val="decimal"/>
      <w:lvlText w:val="%1.%2.%3."/>
      <w:lvlJc w:val="left"/>
      <w:pPr>
        <w:tabs>
          <w:tab w:val="num" w:pos="1637"/>
        </w:tabs>
        <w:ind w:left="1637" w:hanging="360"/>
      </w:pPr>
      <w:rPr>
        <w:rFonts w:ascii="Times New Roman" w:hAnsi="Times New Roman" w:cs="Times New Roman" w:hint="default"/>
        <w:b w:val="0"/>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4" w15:restartNumberingAfterBreak="0">
    <w:nsid w:val="00000005"/>
    <w:multiLevelType w:val="multilevel"/>
    <w:tmpl w:val="00000005"/>
    <w:name w:val="WW8Num5"/>
    <w:lvl w:ilvl="0">
      <w:start w:val="5"/>
      <w:numFmt w:val="decimal"/>
      <w:lvlText w:val="%1."/>
      <w:lvlJc w:val="left"/>
      <w:pPr>
        <w:tabs>
          <w:tab w:val="num" w:pos="720"/>
        </w:tabs>
        <w:ind w:left="720" w:hanging="360"/>
      </w:pPr>
      <w:rPr>
        <w:rFonts w:cs="Times New Roman"/>
      </w:rPr>
    </w:lvl>
    <w:lvl w:ilvl="1">
      <w:start w:val="2"/>
      <w:numFmt w:val="decimal"/>
      <w:lvlText w:val="%1.%2."/>
      <w:lvlJc w:val="left"/>
      <w:pPr>
        <w:tabs>
          <w:tab w:val="num" w:pos="1080"/>
        </w:tabs>
        <w:ind w:left="1080" w:hanging="360"/>
      </w:pPr>
      <w:rPr>
        <w:rFonts w:cs="Times New Roman"/>
      </w:rPr>
    </w:lvl>
    <w:lvl w:ilvl="2">
      <w:start w:val="1"/>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5" w15:restartNumberingAfterBreak="0">
    <w:nsid w:val="00000006"/>
    <w:multiLevelType w:val="multilevel"/>
    <w:tmpl w:val="A67677B0"/>
    <w:lvl w:ilvl="0">
      <w:start w:val="8"/>
      <w:numFmt w:val="decimal"/>
      <w:lvlText w:val="%1."/>
      <w:lvlJc w:val="left"/>
      <w:pPr>
        <w:ind w:left="3763" w:hanging="360"/>
      </w:pPr>
      <w:rPr>
        <w:b/>
        <w:sz w:val="22"/>
        <w:szCs w:val="22"/>
      </w:rPr>
    </w:lvl>
    <w:lvl w:ilvl="1">
      <w:start w:val="1"/>
      <w:numFmt w:val="decimal"/>
      <w:lvlText w:val="%1.%2."/>
      <w:lvlJc w:val="left"/>
      <w:pPr>
        <w:ind w:left="7307" w:hanging="360"/>
      </w:pPr>
      <w:rPr>
        <w:b w:val="0"/>
        <w:color w:val="auto"/>
        <w:sz w:val="22"/>
        <w:szCs w:val="22"/>
      </w:rPr>
    </w:lvl>
    <w:lvl w:ilvl="2">
      <w:start w:val="1"/>
      <w:numFmt w:val="bullet"/>
      <w:lvlText w:val=""/>
      <w:lvlJc w:val="left"/>
      <w:pPr>
        <w:ind w:left="720" w:hanging="720"/>
      </w:pPr>
      <w:rPr>
        <w:rFonts w:ascii="Wingdings" w:hAnsi="Wingdings" w:hint="default"/>
        <w:b w:val="0"/>
        <w:i w:val="0"/>
        <w:i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0CF828BE"/>
    <w:multiLevelType w:val="multilevel"/>
    <w:tmpl w:val="01BA8740"/>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EF043B9"/>
    <w:multiLevelType w:val="multilevel"/>
    <w:tmpl w:val="39A4B70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i w:val="0"/>
        <w:color w:val="auto"/>
      </w:rPr>
    </w:lvl>
    <w:lvl w:ilvl="2">
      <w:start w:val="1"/>
      <w:numFmt w:val="decimal"/>
      <w:lvlText w:val="%1.%2.%3."/>
      <w:lvlJc w:val="left"/>
      <w:pPr>
        <w:ind w:left="720" w:hanging="720"/>
      </w:pPr>
      <w:rPr>
        <w:rFonts w:hint="default"/>
        <w:b w:val="0"/>
        <w:bCs w:val="0"/>
        <w:i w:val="0"/>
        <w:i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13B1416"/>
    <w:multiLevelType w:val="multilevel"/>
    <w:tmpl w:val="62EEE3DE"/>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0C9480C"/>
    <w:multiLevelType w:val="multilevel"/>
    <w:tmpl w:val="57B673D2"/>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94169B"/>
    <w:multiLevelType w:val="hybridMultilevel"/>
    <w:tmpl w:val="E94205C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6050915"/>
    <w:multiLevelType w:val="hybridMultilevel"/>
    <w:tmpl w:val="1E3656C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6A934D6"/>
    <w:multiLevelType w:val="multilevel"/>
    <w:tmpl w:val="12021444"/>
    <w:lvl w:ilvl="0">
      <w:start w:val="3"/>
      <w:numFmt w:val="decimal"/>
      <w:lvlText w:val="%1."/>
      <w:lvlJc w:val="left"/>
      <w:pPr>
        <w:ind w:left="540" w:hanging="540"/>
      </w:pPr>
      <w:rPr>
        <w:rFonts w:hint="default"/>
        <w:b/>
      </w:rPr>
    </w:lvl>
    <w:lvl w:ilvl="1">
      <w:start w:val="1"/>
      <w:numFmt w:val="decimal"/>
      <w:lvlText w:val="%1.%2."/>
      <w:lvlJc w:val="left"/>
      <w:pPr>
        <w:ind w:left="2384" w:hanging="54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F73B07"/>
    <w:multiLevelType w:val="hybridMultilevel"/>
    <w:tmpl w:val="5DAE5D62"/>
    <w:lvl w:ilvl="0" w:tplc="0419000D">
      <w:start w:val="1"/>
      <w:numFmt w:val="bullet"/>
      <w:lvlText w:val=""/>
      <w:lvlJc w:val="left"/>
      <w:pPr>
        <w:ind w:left="3414" w:hanging="360"/>
      </w:pPr>
      <w:rPr>
        <w:rFonts w:ascii="Wingdings" w:hAnsi="Wingdings" w:hint="default"/>
      </w:rPr>
    </w:lvl>
    <w:lvl w:ilvl="1" w:tplc="04190003" w:tentative="1">
      <w:start w:val="1"/>
      <w:numFmt w:val="bullet"/>
      <w:lvlText w:val="o"/>
      <w:lvlJc w:val="left"/>
      <w:pPr>
        <w:ind w:left="4134" w:hanging="360"/>
      </w:pPr>
      <w:rPr>
        <w:rFonts w:ascii="Courier New" w:hAnsi="Courier New" w:cs="Courier New" w:hint="default"/>
      </w:rPr>
    </w:lvl>
    <w:lvl w:ilvl="2" w:tplc="04190005" w:tentative="1">
      <w:start w:val="1"/>
      <w:numFmt w:val="bullet"/>
      <w:lvlText w:val=""/>
      <w:lvlJc w:val="left"/>
      <w:pPr>
        <w:ind w:left="4854" w:hanging="360"/>
      </w:pPr>
      <w:rPr>
        <w:rFonts w:ascii="Wingdings" w:hAnsi="Wingdings" w:hint="default"/>
      </w:rPr>
    </w:lvl>
    <w:lvl w:ilvl="3" w:tplc="04190001" w:tentative="1">
      <w:start w:val="1"/>
      <w:numFmt w:val="bullet"/>
      <w:lvlText w:val=""/>
      <w:lvlJc w:val="left"/>
      <w:pPr>
        <w:ind w:left="5574" w:hanging="360"/>
      </w:pPr>
      <w:rPr>
        <w:rFonts w:ascii="Symbol" w:hAnsi="Symbol" w:hint="default"/>
      </w:rPr>
    </w:lvl>
    <w:lvl w:ilvl="4" w:tplc="04190003" w:tentative="1">
      <w:start w:val="1"/>
      <w:numFmt w:val="bullet"/>
      <w:lvlText w:val="o"/>
      <w:lvlJc w:val="left"/>
      <w:pPr>
        <w:ind w:left="6294" w:hanging="360"/>
      </w:pPr>
      <w:rPr>
        <w:rFonts w:ascii="Courier New" w:hAnsi="Courier New" w:cs="Courier New" w:hint="default"/>
      </w:rPr>
    </w:lvl>
    <w:lvl w:ilvl="5" w:tplc="04190005" w:tentative="1">
      <w:start w:val="1"/>
      <w:numFmt w:val="bullet"/>
      <w:lvlText w:val=""/>
      <w:lvlJc w:val="left"/>
      <w:pPr>
        <w:ind w:left="7014" w:hanging="360"/>
      </w:pPr>
      <w:rPr>
        <w:rFonts w:ascii="Wingdings" w:hAnsi="Wingdings" w:hint="default"/>
      </w:rPr>
    </w:lvl>
    <w:lvl w:ilvl="6" w:tplc="04190001" w:tentative="1">
      <w:start w:val="1"/>
      <w:numFmt w:val="bullet"/>
      <w:lvlText w:val=""/>
      <w:lvlJc w:val="left"/>
      <w:pPr>
        <w:ind w:left="7734" w:hanging="360"/>
      </w:pPr>
      <w:rPr>
        <w:rFonts w:ascii="Symbol" w:hAnsi="Symbol" w:hint="default"/>
      </w:rPr>
    </w:lvl>
    <w:lvl w:ilvl="7" w:tplc="04190003" w:tentative="1">
      <w:start w:val="1"/>
      <w:numFmt w:val="bullet"/>
      <w:lvlText w:val="o"/>
      <w:lvlJc w:val="left"/>
      <w:pPr>
        <w:ind w:left="8454" w:hanging="360"/>
      </w:pPr>
      <w:rPr>
        <w:rFonts w:ascii="Courier New" w:hAnsi="Courier New" w:cs="Courier New" w:hint="default"/>
      </w:rPr>
    </w:lvl>
    <w:lvl w:ilvl="8" w:tplc="04190005" w:tentative="1">
      <w:start w:val="1"/>
      <w:numFmt w:val="bullet"/>
      <w:lvlText w:val=""/>
      <w:lvlJc w:val="left"/>
      <w:pPr>
        <w:ind w:left="9174" w:hanging="360"/>
      </w:pPr>
      <w:rPr>
        <w:rFonts w:ascii="Wingdings" w:hAnsi="Wingdings" w:hint="default"/>
      </w:rPr>
    </w:lvl>
  </w:abstractNum>
  <w:abstractNum w:abstractNumId="14" w15:restartNumberingAfterBreak="0">
    <w:nsid w:val="480A66A2"/>
    <w:multiLevelType w:val="multilevel"/>
    <w:tmpl w:val="7B9EBD9A"/>
    <w:lvl w:ilvl="0">
      <w:start w:val="2"/>
      <w:numFmt w:val="decimal"/>
      <w:lvlText w:val="%1."/>
      <w:lvlJc w:val="left"/>
      <w:pPr>
        <w:ind w:left="4084" w:hanging="540"/>
      </w:pPr>
      <w:rPr>
        <w:rFonts w:hint="default"/>
      </w:rPr>
    </w:lvl>
    <w:lvl w:ilvl="1">
      <w:start w:val="1"/>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E736441"/>
    <w:multiLevelType w:val="multilevel"/>
    <w:tmpl w:val="7B9EBD9A"/>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0210EE2"/>
    <w:multiLevelType w:val="hybridMultilevel"/>
    <w:tmpl w:val="72B87B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DDE28B0"/>
    <w:multiLevelType w:val="multilevel"/>
    <w:tmpl w:val="4214451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045458D"/>
    <w:multiLevelType w:val="hybridMultilevel"/>
    <w:tmpl w:val="0936A5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74E42C9D"/>
    <w:multiLevelType w:val="hybridMultilevel"/>
    <w:tmpl w:val="7B8062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5D95030"/>
    <w:multiLevelType w:val="multilevel"/>
    <w:tmpl w:val="77241262"/>
    <w:lvl w:ilvl="0">
      <w:start w:val="1"/>
      <w:numFmt w:val="decimal"/>
      <w:lvlText w:val="%1."/>
      <w:lvlJc w:val="left"/>
      <w:pPr>
        <w:ind w:left="3904" w:hanging="360"/>
      </w:pPr>
      <w:rPr>
        <w:rFonts w:cs="Times New Roman" w:hint="default"/>
      </w:rPr>
    </w:lvl>
    <w:lvl w:ilvl="1">
      <w:start w:val="1"/>
      <w:numFmt w:val="decimal"/>
      <w:isLgl/>
      <w:lvlText w:val="%1.%2."/>
      <w:lvlJc w:val="left"/>
      <w:pPr>
        <w:ind w:left="405" w:hanging="405"/>
      </w:pPr>
      <w:rPr>
        <w:rFonts w:cs="Times New Roman" w:hint="default"/>
        <w:b/>
      </w:rPr>
    </w:lvl>
    <w:lvl w:ilvl="2">
      <w:start w:val="1"/>
      <w:numFmt w:val="decimal"/>
      <w:isLgl/>
      <w:lvlText w:val="%1.%2.%3."/>
      <w:lvlJc w:val="left"/>
      <w:pPr>
        <w:ind w:left="4690" w:hanging="720"/>
      </w:pPr>
      <w:rPr>
        <w:rFonts w:cs="Times New Roman" w:hint="default"/>
        <w:b/>
        <w:strike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D881AFF"/>
    <w:multiLevelType w:val="hybridMultilevel"/>
    <w:tmpl w:val="9C9EE736"/>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466749757">
    <w:abstractNumId w:val="0"/>
  </w:num>
  <w:num w:numId="2" w16cid:durableId="2020960316">
    <w:abstractNumId w:val="1"/>
  </w:num>
  <w:num w:numId="3" w16cid:durableId="766771949">
    <w:abstractNumId w:val="2"/>
  </w:num>
  <w:num w:numId="4" w16cid:durableId="590283103">
    <w:abstractNumId w:val="3"/>
  </w:num>
  <w:num w:numId="5" w16cid:durableId="1481313376">
    <w:abstractNumId w:val="4"/>
  </w:num>
  <w:num w:numId="6" w16cid:durableId="1760448440">
    <w:abstractNumId w:val="18"/>
  </w:num>
  <w:num w:numId="7" w16cid:durableId="540552019">
    <w:abstractNumId w:val="11"/>
  </w:num>
  <w:num w:numId="8" w16cid:durableId="1603536658">
    <w:abstractNumId w:val="16"/>
  </w:num>
  <w:num w:numId="9" w16cid:durableId="1807157074">
    <w:abstractNumId w:val="21"/>
  </w:num>
  <w:num w:numId="10" w16cid:durableId="1539464174">
    <w:abstractNumId w:val="19"/>
  </w:num>
  <w:num w:numId="11" w16cid:durableId="1296788604">
    <w:abstractNumId w:val="6"/>
  </w:num>
  <w:num w:numId="12" w16cid:durableId="850338874">
    <w:abstractNumId w:val="8"/>
  </w:num>
  <w:num w:numId="13" w16cid:durableId="2099673448">
    <w:abstractNumId w:val="9"/>
  </w:num>
  <w:num w:numId="14" w16cid:durableId="628977948">
    <w:abstractNumId w:val="14"/>
  </w:num>
  <w:num w:numId="15" w16cid:durableId="875972658">
    <w:abstractNumId w:val="17"/>
  </w:num>
  <w:num w:numId="16" w16cid:durableId="255557066">
    <w:abstractNumId w:val="12"/>
  </w:num>
  <w:num w:numId="17" w16cid:durableId="2031224963">
    <w:abstractNumId w:val="5"/>
  </w:num>
  <w:num w:numId="18" w16cid:durableId="540749929">
    <w:abstractNumId w:val="13"/>
  </w:num>
  <w:num w:numId="19" w16cid:durableId="1998529968">
    <w:abstractNumId w:val="10"/>
  </w:num>
  <w:num w:numId="20" w16cid:durableId="1755514300">
    <w:abstractNumId w:val="7"/>
  </w:num>
  <w:num w:numId="21" w16cid:durableId="1528177476">
    <w:abstractNumId w:val="20"/>
  </w:num>
  <w:num w:numId="22" w16cid:durableId="41132237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rawingGridHorizontalSpacing w:val="12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84D"/>
    <w:rsid w:val="000004B2"/>
    <w:rsid w:val="00000D85"/>
    <w:rsid w:val="000058EC"/>
    <w:rsid w:val="00006B4D"/>
    <w:rsid w:val="0001730A"/>
    <w:rsid w:val="00023958"/>
    <w:rsid w:val="00026B54"/>
    <w:rsid w:val="000305D8"/>
    <w:rsid w:val="0003620E"/>
    <w:rsid w:val="0004101C"/>
    <w:rsid w:val="00046920"/>
    <w:rsid w:val="00046E19"/>
    <w:rsid w:val="0005006F"/>
    <w:rsid w:val="00051DC2"/>
    <w:rsid w:val="00053F28"/>
    <w:rsid w:val="00057B3A"/>
    <w:rsid w:val="00063A81"/>
    <w:rsid w:val="00067F97"/>
    <w:rsid w:val="00072C8B"/>
    <w:rsid w:val="0007456A"/>
    <w:rsid w:val="0009258E"/>
    <w:rsid w:val="000970D8"/>
    <w:rsid w:val="000A1F95"/>
    <w:rsid w:val="000A54E9"/>
    <w:rsid w:val="000A5559"/>
    <w:rsid w:val="000A57F7"/>
    <w:rsid w:val="000B1365"/>
    <w:rsid w:val="000B4DE0"/>
    <w:rsid w:val="000C232F"/>
    <w:rsid w:val="000D137F"/>
    <w:rsid w:val="000D153E"/>
    <w:rsid w:val="000D705E"/>
    <w:rsid w:val="000E06B2"/>
    <w:rsid w:val="000E645F"/>
    <w:rsid w:val="000F064C"/>
    <w:rsid w:val="000F2254"/>
    <w:rsid w:val="000F3DB8"/>
    <w:rsid w:val="000F7757"/>
    <w:rsid w:val="00107A98"/>
    <w:rsid w:val="00121518"/>
    <w:rsid w:val="00125F8D"/>
    <w:rsid w:val="00142757"/>
    <w:rsid w:val="0014311F"/>
    <w:rsid w:val="00144DDB"/>
    <w:rsid w:val="00145DAE"/>
    <w:rsid w:val="00146FFC"/>
    <w:rsid w:val="0015107D"/>
    <w:rsid w:val="00152506"/>
    <w:rsid w:val="00153E73"/>
    <w:rsid w:val="001546F2"/>
    <w:rsid w:val="001576CF"/>
    <w:rsid w:val="00165E4E"/>
    <w:rsid w:val="001953B9"/>
    <w:rsid w:val="001A3AE2"/>
    <w:rsid w:val="001A66F7"/>
    <w:rsid w:val="001A6DA1"/>
    <w:rsid w:val="001A7B7E"/>
    <w:rsid w:val="001B21D0"/>
    <w:rsid w:val="001B47B6"/>
    <w:rsid w:val="001B592E"/>
    <w:rsid w:val="001C1FEA"/>
    <w:rsid w:val="001C20C8"/>
    <w:rsid w:val="001D6AE8"/>
    <w:rsid w:val="001D6FDD"/>
    <w:rsid w:val="001E0C89"/>
    <w:rsid w:val="001E148B"/>
    <w:rsid w:val="001E2292"/>
    <w:rsid w:val="001F51BC"/>
    <w:rsid w:val="00220AD5"/>
    <w:rsid w:val="00223B8A"/>
    <w:rsid w:val="00226189"/>
    <w:rsid w:val="00230F14"/>
    <w:rsid w:val="00233CA5"/>
    <w:rsid w:val="0023406F"/>
    <w:rsid w:val="00237221"/>
    <w:rsid w:val="002376AF"/>
    <w:rsid w:val="00243043"/>
    <w:rsid w:val="00246A52"/>
    <w:rsid w:val="00250268"/>
    <w:rsid w:val="0025384D"/>
    <w:rsid w:val="002677C8"/>
    <w:rsid w:val="00277AFA"/>
    <w:rsid w:val="0028270C"/>
    <w:rsid w:val="00294F2D"/>
    <w:rsid w:val="002959A9"/>
    <w:rsid w:val="002B05ED"/>
    <w:rsid w:val="002B1F5E"/>
    <w:rsid w:val="002B1F7C"/>
    <w:rsid w:val="002B3C4D"/>
    <w:rsid w:val="002B3C8E"/>
    <w:rsid w:val="002B4C84"/>
    <w:rsid w:val="002C13D3"/>
    <w:rsid w:val="002C165E"/>
    <w:rsid w:val="002C50B4"/>
    <w:rsid w:val="002D0664"/>
    <w:rsid w:val="002D6820"/>
    <w:rsid w:val="003066F5"/>
    <w:rsid w:val="00310B18"/>
    <w:rsid w:val="00334664"/>
    <w:rsid w:val="00336172"/>
    <w:rsid w:val="0033646D"/>
    <w:rsid w:val="00345E17"/>
    <w:rsid w:val="0034729C"/>
    <w:rsid w:val="003474B2"/>
    <w:rsid w:val="00360C84"/>
    <w:rsid w:val="00371EC9"/>
    <w:rsid w:val="0037284D"/>
    <w:rsid w:val="0038024E"/>
    <w:rsid w:val="00387765"/>
    <w:rsid w:val="00390261"/>
    <w:rsid w:val="00397191"/>
    <w:rsid w:val="003A1309"/>
    <w:rsid w:val="003A3E6A"/>
    <w:rsid w:val="003A4F65"/>
    <w:rsid w:val="003C08A8"/>
    <w:rsid w:val="003C434B"/>
    <w:rsid w:val="003C5B46"/>
    <w:rsid w:val="003D0E0B"/>
    <w:rsid w:val="003D2BC6"/>
    <w:rsid w:val="003E1B41"/>
    <w:rsid w:val="003E23E3"/>
    <w:rsid w:val="003E4057"/>
    <w:rsid w:val="004122B2"/>
    <w:rsid w:val="004278C5"/>
    <w:rsid w:val="00432B6D"/>
    <w:rsid w:val="004375F2"/>
    <w:rsid w:val="004444EB"/>
    <w:rsid w:val="00444553"/>
    <w:rsid w:val="004463F3"/>
    <w:rsid w:val="00454E2F"/>
    <w:rsid w:val="004613C8"/>
    <w:rsid w:val="00472EE5"/>
    <w:rsid w:val="00475895"/>
    <w:rsid w:val="00484262"/>
    <w:rsid w:val="004A2395"/>
    <w:rsid w:val="004B382A"/>
    <w:rsid w:val="004B4241"/>
    <w:rsid w:val="004B598B"/>
    <w:rsid w:val="004B69E2"/>
    <w:rsid w:val="004C3ECB"/>
    <w:rsid w:val="004C544E"/>
    <w:rsid w:val="004E2ED3"/>
    <w:rsid w:val="004E6004"/>
    <w:rsid w:val="004F1968"/>
    <w:rsid w:val="004F6E90"/>
    <w:rsid w:val="00507591"/>
    <w:rsid w:val="005079EE"/>
    <w:rsid w:val="00511421"/>
    <w:rsid w:val="00522DBE"/>
    <w:rsid w:val="00536F09"/>
    <w:rsid w:val="00553D1E"/>
    <w:rsid w:val="0055553E"/>
    <w:rsid w:val="0055775E"/>
    <w:rsid w:val="00571486"/>
    <w:rsid w:val="0057596C"/>
    <w:rsid w:val="005819C9"/>
    <w:rsid w:val="005828EC"/>
    <w:rsid w:val="005939C5"/>
    <w:rsid w:val="00597DF5"/>
    <w:rsid w:val="005C1249"/>
    <w:rsid w:val="005C341B"/>
    <w:rsid w:val="005C7487"/>
    <w:rsid w:val="005E5DFF"/>
    <w:rsid w:val="006009DB"/>
    <w:rsid w:val="00610A1E"/>
    <w:rsid w:val="00610BFF"/>
    <w:rsid w:val="00612916"/>
    <w:rsid w:val="00612CCB"/>
    <w:rsid w:val="006141EF"/>
    <w:rsid w:val="006146D2"/>
    <w:rsid w:val="006218F4"/>
    <w:rsid w:val="00624983"/>
    <w:rsid w:val="00632DAA"/>
    <w:rsid w:val="006569BE"/>
    <w:rsid w:val="006674F1"/>
    <w:rsid w:val="00673DE3"/>
    <w:rsid w:val="00684861"/>
    <w:rsid w:val="0068610B"/>
    <w:rsid w:val="006A28F7"/>
    <w:rsid w:val="006A2D20"/>
    <w:rsid w:val="006B5774"/>
    <w:rsid w:val="006C1FDA"/>
    <w:rsid w:val="006C32FA"/>
    <w:rsid w:val="006C7F56"/>
    <w:rsid w:val="006D6E88"/>
    <w:rsid w:val="006E1047"/>
    <w:rsid w:val="006E2E71"/>
    <w:rsid w:val="006E2FE4"/>
    <w:rsid w:val="006F18A2"/>
    <w:rsid w:val="006F319F"/>
    <w:rsid w:val="006F57B2"/>
    <w:rsid w:val="006F632E"/>
    <w:rsid w:val="00706237"/>
    <w:rsid w:val="0071255F"/>
    <w:rsid w:val="00713235"/>
    <w:rsid w:val="00715749"/>
    <w:rsid w:val="007179A5"/>
    <w:rsid w:val="00743EFC"/>
    <w:rsid w:val="00755CD6"/>
    <w:rsid w:val="007626E0"/>
    <w:rsid w:val="00762D23"/>
    <w:rsid w:val="00763DCE"/>
    <w:rsid w:val="00764DF3"/>
    <w:rsid w:val="00766391"/>
    <w:rsid w:val="00770F22"/>
    <w:rsid w:val="00775EA8"/>
    <w:rsid w:val="00781409"/>
    <w:rsid w:val="00784F0B"/>
    <w:rsid w:val="007A19DE"/>
    <w:rsid w:val="007B5CFC"/>
    <w:rsid w:val="007C086A"/>
    <w:rsid w:val="007C4E2A"/>
    <w:rsid w:val="007D1FD2"/>
    <w:rsid w:val="007D4858"/>
    <w:rsid w:val="007E5AD4"/>
    <w:rsid w:val="007F31DB"/>
    <w:rsid w:val="007F7A2A"/>
    <w:rsid w:val="008071DD"/>
    <w:rsid w:val="00807FA9"/>
    <w:rsid w:val="00815955"/>
    <w:rsid w:val="008236E3"/>
    <w:rsid w:val="00825DAF"/>
    <w:rsid w:val="00827496"/>
    <w:rsid w:val="00833593"/>
    <w:rsid w:val="00842FF2"/>
    <w:rsid w:val="00861396"/>
    <w:rsid w:val="00876414"/>
    <w:rsid w:val="00876630"/>
    <w:rsid w:val="0087713A"/>
    <w:rsid w:val="00877172"/>
    <w:rsid w:val="0088539E"/>
    <w:rsid w:val="00893418"/>
    <w:rsid w:val="008966BD"/>
    <w:rsid w:val="008A38E4"/>
    <w:rsid w:val="008A48C6"/>
    <w:rsid w:val="008A5C72"/>
    <w:rsid w:val="008C4795"/>
    <w:rsid w:val="008D050A"/>
    <w:rsid w:val="008F3A3F"/>
    <w:rsid w:val="00901B0A"/>
    <w:rsid w:val="00904854"/>
    <w:rsid w:val="00910F07"/>
    <w:rsid w:val="009214DA"/>
    <w:rsid w:val="009223A5"/>
    <w:rsid w:val="00924861"/>
    <w:rsid w:val="0093273B"/>
    <w:rsid w:val="0093273E"/>
    <w:rsid w:val="00932B2D"/>
    <w:rsid w:val="00932EF8"/>
    <w:rsid w:val="009428A0"/>
    <w:rsid w:val="0094362C"/>
    <w:rsid w:val="00946521"/>
    <w:rsid w:val="00947CA6"/>
    <w:rsid w:val="009534E4"/>
    <w:rsid w:val="00955D8D"/>
    <w:rsid w:val="0095621F"/>
    <w:rsid w:val="00963E57"/>
    <w:rsid w:val="009719C9"/>
    <w:rsid w:val="00976BFD"/>
    <w:rsid w:val="009A7DD1"/>
    <w:rsid w:val="009C4003"/>
    <w:rsid w:val="009C49AB"/>
    <w:rsid w:val="009E504B"/>
    <w:rsid w:val="009F4D8C"/>
    <w:rsid w:val="009F522B"/>
    <w:rsid w:val="00A01108"/>
    <w:rsid w:val="00A318AC"/>
    <w:rsid w:val="00A37538"/>
    <w:rsid w:val="00A37CEE"/>
    <w:rsid w:val="00A50944"/>
    <w:rsid w:val="00A54973"/>
    <w:rsid w:val="00A565B7"/>
    <w:rsid w:val="00A572F5"/>
    <w:rsid w:val="00A646A0"/>
    <w:rsid w:val="00A66CA7"/>
    <w:rsid w:val="00A67231"/>
    <w:rsid w:val="00A83CD0"/>
    <w:rsid w:val="00A9268C"/>
    <w:rsid w:val="00A93027"/>
    <w:rsid w:val="00A93FC0"/>
    <w:rsid w:val="00A976E7"/>
    <w:rsid w:val="00AA3FE0"/>
    <w:rsid w:val="00AA489F"/>
    <w:rsid w:val="00AA770D"/>
    <w:rsid w:val="00AB7446"/>
    <w:rsid w:val="00AC5C88"/>
    <w:rsid w:val="00AC7249"/>
    <w:rsid w:val="00AD7CF1"/>
    <w:rsid w:val="00AE2659"/>
    <w:rsid w:val="00AE4E67"/>
    <w:rsid w:val="00AF0039"/>
    <w:rsid w:val="00AF0F23"/>
    <w:rsid w:val="00AF3443"/>
    <w:rsid w:val="00AF74C9"/>
    <w:rsid w:val="00AF7953"/>
    <w:rsid w:val="00B03CD5"/>
    <w:rsid w:val="00B053E2"/>
    <w:rsid w:val="00B05782"/>
    <w:rsid w:val="00B12610"/>
    <w:rsid w:val="00B14785"/>
    <w:rsid w:val="00B20B51"/>
    <w:rsid w:val="00B27F7A"/>
    <w:rsid w:val="00B4674A"/>
    <w:rsid w:val="00B511CE"/>
    <w:rsid w:val="00B60B3D"/>
    <w:rsid w:val="00B62C4D"/>
    <w:rsid w:val="00B63156"/>
    <w:rsid w:val="00B75EAE"/>
    <w:rsid w:val="00B779F8"/>
    <w:rsid w:val="00B80212"/>
    <w:rsid w:val="00B826D6"/>
    <w:rsid w:val="00B85EBC"/>
    <w:rsid w:val="00B93394"/>
    <w:rsid w:val="00B941CC"/>
    <w:rsid w:val="00B94FF8"/>
    <w:rsid w:val="00B9531B"/>
    <w:rsid w:val="00B97543"/>
    <w:rsid w:val="00BA1C6E"/>
    <w:rsid w:val="00BB2DFD"/>
    <w:rsid w:val="00BB3524"/>
    <w:rsid w:val="00BC5583"/>
    <w:rsid w:val="00BE1769"/>
    <w:rsid w:val="00BF323F"/>
    <w:rsid w:val="00BF47B6"/>
    <w:rsid w:val="00BF5D31"/>
    <w:rsid w:val="00C04ACF"/>
    <w:rsid w:val="00C051C1"/>
    <w:rsid w:val="00C13752"/>
    <w:rsid w:val="00C31576"/>
    <w:rsid w:val="00C35257"/>
    <w:rsid w:val="00C4036E"/>
    <w:rsid w:val="00C524C7"/>
    <w:rsid w:val="00C52B79"/>
    <w:rsid w:val="00C629B1"/>
    <w:rsid w:val="00C7649A"/>
    <w:rsid w:val="00C83BB1"/>
    <w:rsid w:val="00CB2C83"/>
    <w:rsid w:val="00CB3F2B"/>
    <w:rsid w:val="00CB5512"/>
    <w:rsid w:val="00CB61D3"/>
    <w:rsid w:val="00CC08B0"/>
    <w:rsid w:val="00CC2FE0"/>
    <w:rsid w:val="00CC7B03"/>
    <w:rsid w:val="00CD3D2A"/>
    <w:rsid w:val="00CD73BA"/>
    <w:rsid w:val="00CD7A76"/>
    <w:rsid w:val="00CE601F"/>
    <w:rsid w:val="00CE79A3"/>
    <w:rsid w:val="00CF01FB"/>
    <w:rsid w:val="00CF0A39"/>
    <w:rsid w:val="00CF0A7D"/>
    <w:rsid w:val="00CF3CD6"/>
    <w:rsid w:val="00D22054"/>
    <w:rsid w:val="00D404A9"/>
    <w:rsid w:val="00D4156F"/>
    <w:rsid w:val="00D4320C"/>
    <w:rsid w:val="00D44434"/>
    <w:rsid w:val="00D47155"/>
    <w:rsid w:val="00D472BF"/>
    <w:rsid w:val="00D52F6F"/>
    <w:rsid w:val="00D5688E"/>
    <w:rsid w:val="00D62DB3"/>
    <w:rsid w:val="00D64E1B"/>
    <w:rsid w:val="00D72AC3"/>
    <w:rsid w:val="00D76813"/>
    <w:rsid w:val="00D81027"/>
    <w:rsid w:val="00D9558B"/>
    <w:rsid w:val="00DB0259"/>
    <w:rsid w:val="00DB38EF"/>
    <w:rsid w:val="00DD194C"/>
    <w:rsid w:val="00DE3081"/>
    <w:rsid w:val="00DE6229"/>
    <w:rsid w:val="00DF6492"/>
    <w:rsid w:val="00E2287D"/>
    <w:rsid w:val="00E22A05"/>
    <w:rsid w:val="00E27BCF"/>
    <w:rsid w:val="00E3105C"/>
    <w:rsid w:val="00E3191F"/>
    <w:rsid w:val="00E31D1F"/>
    <w:rsid w:val="00E3296E"/>
    <w:rsid w:val="00E32BE0"/>
    <w:rsid w:val="00E41C9A"/>
    <w:rsid w:val="00E42748"/>
    <w:rsid w:val="00E461B8"/>
    <w:rsid w:val="00E75A80"/>
    <w:rsid w:val="00E776EE"/>
    <w:rsid w:val="00E87093"/>
    <w:rsid w:val="00E93D61"/>
    <w:rsid w:val="00E94AF2"/>
    <w:rsid w:val="00E96E14"/>
    <w:rsid w:val="00EA2845"/>
    <w:rsid w:val="00EC149E"/>
    <w:rsid w:val="00EC1558"/>
    <w:rsid w:val="00EC1E84"/>
    <w:rsid w:val="00EC523F"/>
    <w:rsid w:val="00EC52A8"/>
    <w:rsid w:val="00ED2FF6"/>
    <w:rsid w:val="00ED45B8"/>
    <w:rsid w:val="00ED4A82"/>
    <w:rsid w:val="00ED5592"/>
    <w:rsid w:val="00EE514E"/>
    <w:rsid w:val="00EF0B61"/>
    <w:rsid w:val="00EF5354"/>
    <w:rsid w:val="00EF63EA"/>
    <w:rsid w:val="00F075A3"/>
    <w:rsid w:val="00F134B9"/>
    <w:rsid w:val="00F15E21"/>
    <w:rsid w:val="00F1791C"/>
    <w:rsid w:val="00F21BF1"/>
    <w:rsid w:val="00F23D4D"/>
    <w:rsid w:val="00F27786"/>
    <w:rsid w:val="00F33C28"/>
    <w:rsid w:val="00F36416"/>
    <w:rsid w:val="00F37CC4"/>
    <w:rsid w:val="00F4471E"/>
    <w:rsid w:val="00F47DA8"/>
    <w:rsid w:val="00F534BB"/>
    <w:rsid w:val="00F53AC9"/>
    <w:rsid w:val="00F64C79"/>
    <w:rsid w:val="00F70DF0"/>
    <w:rsid w:val="00F77FA6"/>
    <w:rsid w:val="00F818F4"/>
    <w:rsid w:val="00F96323"/>
    <w:rsid w:val="00FA1FDF"/>
    <w:rsid w:val="00FA29D4"/>
    <w:rsid w:val="00FA3657"/>
    <w:rsid w:val="00FA68BC"/>
    <w:rsid w:val="00FB0A60"/>
    <w:rsid w:val="00FC62F2"/>
    <w:rsid w:val="00FD3984"/>
    <w:rsid w:val="00FD797A"/>
    <w:rsid w:val="00FE796B"/>
    <w:rsid w:val="00FF1799"/>
    <w:rsid w:val="00FF38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1CF992B"/>
  <w15:docId w15:val="{6452F1A3-4543-47B9-A6C0-D0D41E38B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31DB"/>
    <w:pPr>
      <w:suppressAutoHyphens/>
    </w:pPr>
    <w:rPr>
      <w:sz w:val="24"/>
      <w:szCs w:val="24"/>
      <w:lang w:eastAsia="ar-SA"/>
    </w:rPr>
  </w:style>
  <w:style w:type="paragraph" w:styleId="1">
    <w:name w:val="heading 1"/>
    <w:basedOn w:val="a"/>
    <w:next w:val="a"/>
    <w:link w:val="10"/>
    <w:qFormat/>
    <w:locked/>
    <w:rsid w:val="006F57B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9"/>
    <w:qFormat/>
    <w:rsid w:val="007F31DB"/>
    <w:pPr>
      <w:keepNext/>
      <w:numPr>
        <w:ilvl w:val="1"/>
        <w:numId w:val="1"/>
      </w:numPr>
      <w:outlineLvl w:val="1"/>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7F7A2A"/>
    <w:rPr>
      <w:rFonts w:ascii="Cambria" w:hAnsi="Cambria" w:cs="Times New Roman"/>
      <w:b/>
      <w:bCs/>
      <w:i/>
      <w:iCs/>
      <w:sz w:val="28"/>
      <w:szCs w:val="28"/>
      <w:lang w:eastAsia="ar-SA" w:bidi="ar-SA"/>
    </w:rPr>
  </w:style>
  <w:style w:type="character" w:customStyle="1" w:styleId="Absatz-Standardschriftart">
    <w:name w:val="Absatz-Standardschriftart"/>
    <w:uiPriority w:val="99"/>
    <w:rsid w:val="007F31DB"/>
  </w:style>
  <w:style w:type="character" w:customStyle="1" w:styleId="WW-Absatz-Standardschriftart">
    <w:name w:val="WW-Absatz-Standardschriftart"/>
    <w:uiPriority w:val="99"/>
    <w:rsid w:val="007F31DB"/>
  </w:style>
  <w:style w:type="character" w:customStyle="1" w:styleId="WW-Absatz-Standardschriftart1">
    <w:name w:val="WW-Absatz-Standardschriftart1"/>
    <w:uiPriority w:val="99"/>
    <w:rsid w:val="007F31DB"/>
  </w:style>
  <w:style w:type="character" w:customStyle="1" w:styleId="WW-Absatz-Standardschriftart11">
    <w:name w:val="WW-Absatz-Standardschriftart11"/>
    <w:uiPriority w:val="99"/>
    <w:rsid w:val="007F31DB"/>
  </w:style>
  <w:style w:type="character" w:customStyle="1" w:styleId="WW-Absatz-Standardschriftart111">
    <w:name w:val="WW-Absatz-Standardschriftart111"/>
    <w:uiPriority w:val="99"/>
    <w:rsid w:val="007F31DB"/>
  </w:style>
  <w:style w:type="character" w:customStyle="1" w:styleId="WW-Absatz-Standardschriftart1111">
    <w:name w:val="WW-Absatz-Standardschriftart1111"/>
    <w:uiPriority w:val="99"/>
    <w:rsid w:val="007F31DB"/>
  </w:style>
  <w:style w:type="character" w:customStyle="1" w:styleId="WW-Absatz-Standardschriftart11111">
    <w:name w:val="WW-Absatz-Standardschriftart11111"/>
    <w:uiPriority w:val="99"/>
    <w:rsid w:val="007F31DB"/>
  </w:style>
  <w:style w:type="character" w:customStyle="1" w:styleId="WW-Absatz-Standardschriftart111111">
    <w:name w:val="WW-Absatz-Standardschriftart111111"/>
    <w:uiPriority w:val="99"/>
    <w:rsid w:val="007F31DB"/>
  </w:style>
  <w:style w:type="character" w:customStyle="1" w:styleId="WW8Num3z0">
    <w:name w:val="WW8Num3z0"/>
    <w:uiPriority w:val="99"/>
    <w:rsid w:val="007F31DB"/>
    <w:rPr>
      <w:rFonts w:ascii="Symbol" w:hAnsi="Symbol"/>
    </w:rPr>
  </w:style>
  <w:style w:type="character" w:customStyle="1" w:styleId="WW8Num3z1">
    <w:name w:val="WW8Num3z1"/>
    <w:uiPriority w:val="99"/>
    <w:rsid w:val="007F31DB"/>
    <w:rPr>
      <w:rFonts w:ascii="Courier New" w:hAnsi="Courier New"/>
    </w:rPr>
  </w:style>
  <w:style w:type="character" w:customStyle="1" w:styleId="WW8Num3z2">
    <w:name w:val="WW8Num3z2"/>
    <w:uiPriority w:val="99"/>
    <w:rsid w:val="007F31DB"/>
    <w:rPr>
      <w:rFonts w:ascii="Wingdings" w:hAnsi="Wingdings"/>
    </w:rPr>
  </w:style>
  <w:style w:type="character" w:customStyle="1" w:styleId="WW8Num4z0">
    <w:name w:val="WW8Num4z0"/>
    <w:uiPriority w:val="99"/>
    <w:rsid w:val="007F31DB"/>
    <w:rPr>
      <w:b/>
    </w:rPr>
  </w:style>
  <w:style w:type="character" w:customStyle="1" w:styleId="11">
    <w:name w:val="Основной шрифт абзаца1"/>
    <w:uiPriority w:val="99"/>
    <w:rsid w:val="007F31DB"/>
  </w:style>
  <w:style w:type="character" w:customStyle="1" w:styleId="a3">
    <w:name w:val="Символ нумерации"/>
    <w:uiPriority w:val="99"/>
    <w:rsid w:val="007F31DB"/>
  </w:style>
  <w:style w:type="character" w:styleId="a4">
    <w:name w:val="line number"/>
    <w:basedOn w:val="a0"/>
    <w:uiPriority w:val="99"/>
    <w:rsid w:val="007F31DB"/>
    <w:rPr>
      <w:rFonts w:cs="Times New Roman"/>
    </w:rPr>
  </w:style>
  <w:style w:type="paragraph" w:customStyle="1" w:styleId="12">
    <w:name w:val="Заголовок1"/>
    <w:basedOn w:val="a"/>
    <w:next w:val="a5"/>
    <w:uiPriority w:val="99"/>
    <w:rsid w:val="007F31DB"/>
    <w:pPr>
      <w:keepNext/>
      <w:spacing w:before="240" w:after="120"/>
    </w:pPr>
    <w:rPr>
      <w:rFonts w:ascii="Arial" w:hAnsi="Arial" w:cs="Mangal"/>
      <w:sz w:val="28"/>
      <w:szCs w:val="28"/>
    </w:rPr>
  </w:style>
  <w:style w:type="paragraph" w:styleId="a5">
    <w:name w:val="Body Text"/>
    <w:basedOn w:val="a"/>
    <w:link w:val="a6"/>
    <w:uiPriority w:val="99"/>
    <w:rsid w:val="007F31DB"/>
    <w:rPr>
      <w:sz w:val="22"/>
      <w:szCs w:val="22"/>
    </w:rPr>
  </w:style>
  <w:style w:type="character" w:customStyle="1" w:styleId="a6">
    <w:name w:val="Основной текст Знак"/>
    <w:basedOn w:val="a0"/>
    <w:link w:val="a5"/>
    <w:uiPriority w:val="99"/>
    <w:semiHidden/>
    <w:locked/>
    <w:rsid w:val="007F7A2A"/>
    <w:rPr>
      <w:rFonts w:cs="Times New Roman"/>
      <w:sz w:val="24"/>
      <w:szCs w:val="24"/>
      <w:lang w:eastAsia="ar-SA" w:bidi="ar-SA"/>
    </w:rPr>
  </w:style>
  <w:style w:type="paragraph" w:styleId="a7">
    <w:name w:val="List"/>
    <w:basedOn w:val="a5"/>
    <w:uiPriority w:val="99"/>
    <w:rsid w:val="007F31DB"/>
    <w:rPr>
      <w:rFonts w:cs="Mangal"/>
    </w:rPr>
  </w:style>
  <w:style w:type="paragraph" w:customStyle="1" w:styleId="13">
    <w:name w:val="Название1"/>
    <w:basedOn w:val="a"/>
    <w:uiPriority w:val="99"/>
    <w:rsid w:val="007F31DB"/>
    <w:pPr>
      <w:suppressLineNumbers/>
      <w:spacing w:before="120" w:after="120"/>
    </w:pPr>
    <w:rPr>
      <w:rFonts w:cs="Mangal"/>
      <w:i/>
      <w:iCs/>
    </w:rPr>
  </w:style>
  <w:style w:type="paragraph" w:customStyle="1" w:styleId="14">
    <w:name w:val="Указатель1"/>
    <w:basedOn w:val="a"/>
    <w:uiPriority w:val="99"/>
    <w:rsid w:val="007F31DB"/>
    <w:pPr>
      <w:suppressLineNumbers/>
    </w:pPr>
    <w:rPr>
      <w:rFonts w:cs="Mangal"/>
    </w:rPr>
  </w:style>
  <w:style w:type="paragraph" w:styleId="a8">
    <w:name w:val="Body Text Indent"/>
    <w:basedOn w:val="a"/>
    <w:link w:val="a9"/>
    <w:uiPriority w:val="99"/>
    <w:rsid w:val="007F31DB"/>
    <w:pPr>
      <w:ind w:firstLine="708"/>
    </w:pPr>
    <w:rPr>
      <w:sz w:val="18"/>
      <w:szCs w:val="18"/>
    </w:rPr>
  </w:style>
  <w:style w:type="character" w:customStyle="1" w:styleId="a9">
    <w:name w:val="Основной текст с отступом Знак"/>
    <w:basedOn w:val="a0"/>
    <w:link w:val="a8"/>
    <w:uiPriority w:val="99"/>
    <w:semiHidden/>
    <w:locked/>
    <w:rsid w:val="007F7A2A"/>
    <w:rPr>
      <w:rFonts w:cs="Times New Roman"/>
      <w:sz w:val="24"/>
      <w:szCs w:val="24"/>
      <w:lang w:eastAsia="ar-SA" w:bidi="ar-SA"/>
    </w:rPr>
  </w:style>
  <w:style w:type="paragraph" w:customStyle="1" w:styleId="21">
    <w:name w:val="Основной текст 21"/>
    <w:basedOn w:val="a"/>
    <w:uiPriority w:val="99"/>
    <w:rsid w:val="007F31DB"/>
    <w:rPr>
      <w:sz w:val="18"/>
      <w:szCs w:val="18"/>
    </w:rPr>
  </w:style>
  <w:style w:type="paragraph" w:styleId="aa">
    <w:name w:val="Balloon Text"/>
    <w:basedOn w:val="a"/>
    <w:link w:val="ab"/>
    <w:rsid w:val="007F31DB"/>
    <w:rPr>
      <w:rFonts w:ascii="Tahoma" w:hAnsi="Tahoma" w:cs="Tahoma"/>
      <w:sz w:val="16"/>
      <w:szCs w:val="16"/>
    </w:rPr>
  </w:style>
  <w:style w:type="character" w:customStyle="1" w:styleId="ab">
    <w:name w:val="Текст выноски Знак"/>
    <w:basedOn w:val="a0"/>
    <w:link w:val="aa"/>
    <w:uiPriority w:val="99"/>
    <w:semiHidden/>
    <w:locked/>
    <w:rsid w:val="007F7A2A"/>
    <w:rPr>
      <w:rFonts w:cs="Times New Roman"/>
      <w:sz w:val="2"/>
      <w:lang w:eastAsia="ar-SA" w:bidi="ar-SA"/>
    </w:rPr>
  </w:style>
  <w:style w:type="table" w:styleId="ac">
    <w:name w:val="Table Grid"/>
    <w:basedOn w:val="a1"/>
    <w:uiPriority w:val="99"/>
    <w:rsid w:val="00250268"/>
    <w:pPr>
      <w:suppressAutoHyphens/>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ae"/>
    <w:rsid w:val="00226189"/>
    <w:pPr>
      <w:tabs>
        <w:tab w:val="center" w:pos="4677"/>
        <w:tab w:val="right" w:pos="9355"/>
      </w:tabs>
    </w:pPr>
  </w:style>
  <w:style w:type="character" w:customStyle="1" w:styleId="ae">
    <w:name w:val="Верхний колонтитул Знак"/>
    <w:basedOn w:val="a0"/>
    <w:link w:val="ad"/>
    <w:uiPriority w:val="99"/>
    <w:locked/>
    <w:rsid w:val="00226189"/>
    <w:rPr>
      <w:rFonts w:cs="Times New Roman"/>
      <w:sz w:val="24"/>
      <w:szCs w:val="24"/>
      <w:lang w:eastAsia="ar-SA" w:bidi="ar-SA"/>
    </w:rPr>
  </w:style>
  <w:style w:type="paragraph" w:styleId="af">
    <w:name w:val="footer"/>
    <w:basedOn w:val="a"/>
    <w:link w:val="af0"/>
    <w:uiPriority w:val="99"/>
    <w:rsid w:val="00226189"/>
    <w:pPr>
      <w:tabs>
        <w:tab w:val="center" w:pos="4677"/>
        <w:tab w:val="right" w:pos="9355"/>
      </w:tabs>
    </w:pPr>
  </w:style>
  <w:style w:type="character" w:customStyle="1" w:styleId="af0">
    <w:name w:val="Нижний колонтитул Знак"/>
    <w:basedOn w:val="a0"/>
    <w:link w:val="af"/>
    <w:uiPriority w:val="99"/>
    <w:locked/>
    <w:rsid w:val="00226189"/>
    <w:rPr>
      <w:rFonts w:cs="Times New Roman"/>
      <w:sz w:val="24"/>
      <w:szCs w:val="24"/>
      <w:lang w:eastAsia="ar-SA" w:bidi="ar-SA"/>
    </w:rPr>
  </w:style>
  <w:style w:type="paragraph" w:customStyle="1" w:styleId="western">
    <w:name w:val="western"/>
    <w:basedOn w:val="a"/>
    <w:uiPriority w:val="99"/>
    <w:rsid w:val="00D9558B"/>
    <w:pPr>
      <w:suppressAutoHyphens w:val="0"/>
      <w:spacing w:before="100" w:beforeAutospacing="1" w:after="100" w:afterAutospacing="1"/>
    </w:pPr>
    <w:rPr>
      <w:lang w:eastAsia="ru-RU"/>
    </w:rPr>
  </w:style>
  <w:style w:type="paragraph" w:styleId="af1">
    <w:name w:val="List Paragraph"/>
    <w:basedOn w:val="a"/>
    <w:uiPriority w:val="34"/>
    <w:qFormat/>
    <w:rsid w:val="00D9558B"/>
    <w:pPr>
      <w:suppressAutoHyphens w:val="0"/>
      <w:spacing w:after="200" w:line="276" w:lineRule="auto"/>
      <w:ind w:left="720"/>
      <w:contextualSpacing/>
    </w:pPr>
    <w:rPr>
      <w:rFonts w:ascii="Calibri" w:hAnsi="Calibri"/>
      <w:sz w:val="22"/>
      <w:szCs w:val="22"/>
      <w:lang w:eastAsia="en-US"/>
    </w:rPr>
  </w:style>
  <w:style w:type="paragraph" w:customStyle="1" w:styleId="af2">
    <w:name w:val="Таблица текст"/>
    <w:basedOn w:val="a"/>
    <w:uiPriority w:val="99"/>
    <w:rsid w:val="003E1B41"/>
    <w:pPr>
      <w:spacing w:before="40" w:after="40"/>
      <w:ind w:left="57" w:right="57"/>
    </w:pPr>
    <w:rPr>
      <w:bCs/>
      <w:szCs w:val="22"/>
    </w:rPr>
  </w:style>
  <w:style w:type="character" w:customStyle="1" w:styleId="wmi-callto">
    <w:name w:val="wmi-callto"/>
    <w:basedOn w:val="a0"/>
    <w:uiPriority w:val="99"/>
    <w:rsid w:val="003E1B41"/>
    <w:rPr>
      <w:rFonts w:cs="Times New Roman"/>
    </w:rPr>
  </w:style>
  <w:style w:type="character" w:styleId="af3">
    <w:name w:val="Hyperlink"/>
    <w:basedOn w:val="a0"/>
    <w:uiPriority w:val="99"/>
    <w:unhideWhenUsed/>
    <w:rsid w:val="00893418"/>
    <w:rPr>
      <w:color w:val="0000FF" w:themeColor="hyperlink"/>
      <w:u w:val="single"/>
    </w:rPr>
  </w:style>
  <w:style w:type="character" w:customStyle="1" w:styleId="10">
    <w:name w:val="Заголовок 1 Знак"/>
    <w:basedOn w:val="a0"/>
    <w:link w:val="1"/>
    <w:rsid w:val="006F57B2"/>
    <w:rPr>
      <w:rFonts w:asciiTheme="majorHAnsi" w:eastAsiaTheme="majorEastAsia" w:hAnsiTheme="majorHAnsi" w:cstheme="majorBidi"/>
      <w:color w:val="365F91" w:themeColor="accent1" w:themeShade="BF"/>
      <w:sz w:val="32"/>
      <w:szCs w:val="32"/>
      <w:lang w:eastAsia="ar-SA"/>
    </w:rPr>
  </w:style>
  <w:style w:type="character" w:customStyle="1" w:styleId="15">
    <w:name w:val="Основной текст1"/>
    <w:basedOn w:val="a0"/>
    <w:rsid w:val="000D137F"/>
    <w:rPr>
      <w:rFonts w:ascii="Times New Roman" w:eastAsia="Times New Roman" w:hAnsi="Times New Roman" w:cs="Times New Roman"/>
      <w:b w:val="0"/>
      <w:bCs w:val="0"/>
      <w:i w:val="0"/>
      <w:iCs w:val="0"/>
      <w:smallCaps w:val="0"/>
      <w:strike w:val="0"/>
      <w:sz w:val="21"/>
      <w:szCs w:val="21"/>
      <w:u w:val="none"/>
    </w:rPr>
  </w:style>
  <w:style w:type="character" w:customStyle="1" w:styleId="af4">
    <w:name w:val="Основной текст_"/>
    <w:basedOn w:val="a0"/>
    <w:link w:val="5"/>
    <w:rsid w:val="000D137F"/>
    <w:rPr>
      <w:sz w:val="21"/>
      <w:szCs w:val="21"/>
      <w:shd w:val="clear" w:color="auto" w:fill="FFFFFF"/>
    </w:rPr>
  </w:style>
  <w:style w:type="paragraph" w:customStyle="1" w:styleId="5">
    <w:name w:val="Основной текст5"/>
    <w:basedOn w:val="a"/>
    <w:link w:val="af4"/>
    <w:rsid w:val="000D137F"/>
    <w:pPr>
      <w:widowControl w:val="0"/>
      <w:shd w:val="clear" w:color="auto" w:fill="FFFFFF"/>
      <w:suppressAutoHyphens w:val="0"/>
      <w:spacing w:line="277" w:lineRule="exact"/>
      <w:jc w:val="both"/>
    </w:pPr>
    <w:rPr>
      <w:sz w:val="21"/>
      <w:szCs w:val="21"/>
      <w:lang w:eastAsia="ru-RU"/>
    </w:rPr>
  </w:style>
  <w:style w:type="character" w:styleId="af5">
    <w:name w:val="annotation reference"/>
    <w:basedOn w:val="a0"/>
    <w:uiPriority w:val="99"/>
    <w:semiHidden/>
    <w:unhideWhenUsed/>
    <w:rsid w:val="008236E3"/>
    <w:rPr>
      <w:sz w:val="16"/>
      <w:szCs w:val="16"/>
    </w:rPr>
  </w:style>
  <w:style w:type="paragraph" w:styleId="af6">
    <w:name w:val="annotation text"/>
    <w:basedOn w:val="a"/>
    <w:link w:val="af7"/>
    <w:uiPriority w:val="99"/>
    <w:semiHidden/>
    <w:unhideWhenUsed/>
    <w:rsid w:val="008236E3"/>
    <w:rPr>
      <w:sz w:val="20"/>
      <w:szCs w:val="20"/>
    </w:rPr>
  </w:style>
  <w:style w:type="character" w:customStyle="1" w:styleId="af7">
    <w:name w:val="Текст примечания Знак"/>
    <w:basedOn w:val="a0"/>
    <w:link w:val="af6"/>
    <w:uiPriority w:val="99"/>
    <w:semiHidden/>
    <w:rsid w:val="008236E3"/>
    <w:rPr>
      <w:sz w:val="20"/>
      <w:szCs w:val="20"/>
      <w:lang w:eastAsia="ar-SA"/>
    </w:rPr>
  </w:style>
  <w:style w:type="paragraph" w:styleId="af8">
    <w:name w:val="annotation subject"/>
    <w:basedOn w:val="af6"/>
    <w:next w:val="af6"/>
    <w:link w:val="af9"/>
    <w:uiPriority w:val="99"/>
    <w:semiHidden/>
    <w:unhideWhenUsed/>
    <w:rsid w:val="008236E3"/>
    <w:rPr>
      <w:b/>
      <w:bCs/>
    </w:rPr>
  </w:style>
  <w:style w:type="character" w:customStyle="1" w:styleId="af9">
    <w:name w:val="Тема примечания Знак"/>
    <w:basedOn w:val="af7"/>
    <w:link w:val="af8"/>
    <w:uiPriority w:val="99"/>
    <w:semiHidden/>
    <w:rsid w:val="008236E3"/>
    <w:rPr>
      <w:b/>
      <w:bCs/>
      <w:sz w:val="20"/>
      <w:szCs w:val="20"/>
      <w:lang w:eastAsia="ar-SA"/>
    </w:rPr>
  </w:style>
  <w:style w:type="paragraph" w:styleId="afa">
    <w:name w:val="Revision"/>
    <w:hidden/>
    <w:uiPriority w:val="99"/>
    <w:semiHidden/>
    <w:rsid w:val="008236E3"/>
    <w:rPr>
      <w:sz w:val="24"/>
      <w:szCs w:val="24"/>
      <w:lang w:eastAsia="ar-SA"/>
    </w:rPr>
  </w:style>
  <w:style w:type="paragraph" w:customStyle="1" w:styleId="afb">
    <w:name w:val="???????"/>
    <w:rsid w:val="006A2D20"/>
    <w:pPr>
      <w:widowControl w:val="0"/>
      <w:autoSpaceDE w:val="0"/>
      <w:autoSpaceDN w:val="0"/>
      <w:adjustRightInd w:val="0"/>
    </w:pPr>
    <w:rPr>
      <w:rFonts w:eastAsia="Calibri"/>
      <w:sz w:val="24"/>
      <w:szCs w:val="24"/>
      <w:lang w:eastAsia="en-US"/>
    </w:rPr>
  </w:style>
  <w:style w:type="character" w:customStyle="1" w:styleId="FontStyle25">
    <w:name w:val="Font Style25"/>
    <w:uiPriority w:val="99"/>
    <w:rsid w:val="00DB0259"/>
    <w:rPr>
      <w:rFonts w:eastAsia="Times New Roman"/>
      <w:sz w:val="18"/>
      <w:szCs w:val="18"/>
    </w:rPr>
  </w:style>
  <w:style w:type="paragraph" w:customStyle="1" w:styleId="Style17">
    <w:name w:val="Style17"/>
    <w:basedOn w:val="a"/>
    <w:uiPriority w:val="99"/>
    <w:rsid w:val="00DB0259"/>
    <w:pPr>
      <w:suppressAutoHyphens w:val="0"/>
      <w:autoSpaceDE w:val="0"/>
      <w:autoSpaceDN w:val="0"/>
      <w:adjustRightInd w:val="0"/>
      <w:spacing w:line="250" w:lineRule="exact"/>
      <w:jc w:val="both"/>
    </w:pPr>
    <w:rPr>
      <w:rFonts w:eastAsia="Calibri"/>
      <w:lang w:eastAsia="en-US"/>
    </w:rPr>
  </w:style>
  <w:style w:type="character" w:styleId="afc">
    <w:name w:val="Unresolved Mention"/>
    <w:basedOn w:val="a0"/>
    <w:uiPriority w:val="99"/>
    <w:semiHidden/>
    <w:unhideWhenUsed/>
    <w:rsid w:val="003C5B46"/>
    <w:rPr>
      <w:color w:val="605E5C"/>
      <w:shd w:val="clear" w:color="auto" w:fill="E1DFDD"/>
    </w:rPr>
  </w:style>
  <w:style w:type="paragraph" w:customStyle="1" w:styleId="22">
    <w:name w:val="Без интервала2"/>
    <w:rsid w:val="00CB5512"/>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456576">
      <w:bodyDiv w:val="1"/>
      <w:marLeft w:val="0"/>
      <w:marRight w:val="0"/>
      <w:marTop w:val="0"/>
      <w:marBottom w:val="0"/>
      <w:divBdr>
        <w:top w:val="none" w:sz="0" w:space="0" w:color="auto"/>
        <w:left w:val="none" w:sz="0" w:space="0" w:color="auto"/>
        <w:bottom w:val="none" w:sz="0" w:space="0" w:color="auto"/>
        <w:right w:val="none" w:sz="0" w:space="0" w:color="auto"/>
      </w:divBdr>
    </w:div>
    <w:div w:id="1666547223">
      <w:bodyDiv w:val="1"/>
      <w:marLeft w:val="0"/>
      <w:marRight w:val="0"/>
      <w:marTop w:val="0"/>
      <w:marBottom w:val="0"/>
      <w:divBdr>
        <w:top w:val="none" w:sz="0" w:space="0" w:color="auto"/>
        <w:left w:val="none" w:sz="0" w:space="0" w:color="auto"/>
        <w:bottom w:val="none" w:sz="0" w:space="0" w:color="auto"/>
        <w:right w:val="none" w:sz="0" w:space="0" w:color="auto"/>
      </w:divBdr>
    </w:div>
    <w:div w:id="1703090100">
      <w:marLeft w:val="0"/>
      <w:marRight w:val="0"/>
      <w:marTop w:val="0"/>
      <w:marBottom w:val="0"/>
      <w:divBdr>
        <w:top w:val="none" w:sz="0" w:space="0" w:color="auto"/>
        <w:left w:val="none" w:sz="0" w:space="0" w:color="auto"/>
        <w:bottom w:val="none" w:sz="0" w:space="0" w:color="auto"/>
        <w:right w:val="none" w:sz="0" w:space="0" w:color="auto"/>
      </w:divBdr>
    </w:div>
    <w:div w:id="1837726420">
      <w:bodyDiv w:val="1"/>
      <w:marLeft w:val="0"/>
      <w:marRight w:val="0"/>
      <w:marTop w:val="0"/>
      <w:marBottom w:val="0"/>
      <w:divBdr>
        <w:top w:val="none" w:sz="0" w:space="0" w:color="auto"/>
        <w:left w:val="none" w:sz="0" w:space="0" w:color="auto"/>
        <w:bottom w:val="none" w:sz="0" w:space="0" w:color="auto"/>
        <w:right w:val="none" w:sz="0" w:space="0" w:color="auto"/>
      </w:divBdr>
    </w:div>
    <w:div w:id="2058583394">
      <w:bodyDiv w:val="1"/>
      <w:marLeft w:val="0"/>
      <w:marRight w:val="0"/>
      <w:marTop w:val="0"/>
      <w:marBottom w:val="0"/>
      <w:divBdr>
        <w:top w:val="none" w:sz="0" w:space="0" w:color="auto"/>
        <w:left w:val="none" w:sz="0" w:space="0" w:color="auto"/>
        <w:bottom w:val="none" w:sz="0" w:space="0" w:color="auto"/>
        <w:right w:val="none" w:sz="0" w:space="0" w:color="auto"/>
      </w:divBdr>
    </w:div>
    <w:div w:id="2136171468">
      <w:bodyDiv w:val="1"/>
      <w:marLeft w:val="0"/>
      <w:marRight w:val="0"/>
      <w:marTop w:val="0"/>
      <w:marBottom w:val="0"/>
      <w:divBdr>
        <w:top w:val="none" w:sz="0" w:space="0" w:color="auto"/>
        <w:left w:val="none" w:sz="0" w:space="0" w:color="auto"/>
        <w:bottom w:val="none" w:sz="0" w:space="0" w:color="auto"/>
        <w:right w:val="none" w:sz="0" w:space="0" w:color="auto"/>
      </w:divBdr>
    </w:div>
    <w:div w:id="2138986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ksey.solokhin@pewete.ru" TargetMode="External"/><Relationship Id="rId3" Type="http://schemas.openxmlformats.org/officeDocument/2006/relationships/settings" Target="settings.xml"/><Relationship Id="rId7" Type="http://schemas.openxmlformats.org/officeDocument/2006/relationships/hyperlink" Target="mailto:aleksey.solokhin@pewete.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5281</Words>
  <Characters>30108</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ПАПА</dc:creator>
  <cp:lastModifiedBy>Solokhin Aleksey</cp:lastModifiedBy>
  <cp:revision>3</cp:revision>
  <cp:lastPrinted>2024-08-13T06:36:00Z</cp:lastPrinted>
  <dcterms:created xsi:type="dcterms:W3CDTF">2026-07-09T04:30:00Z</dcterms:created>
  <dcterms:modified xsi:type="dcterms:W3CDTF">2026-07-09T04:31:00Z</dcterms:modified>
</cp:coreProperties>
</file>